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9DBD3" w14:textId="77777777" w:rsidR="00066E56" w:rsidRPr="00C75F1C" w:rsidRDefault="00066E56">
      <w:pPr>
        <w:spacing w:before="4" w:line="220" w:lineRule="exact"/>
        <w:rPr>
          <w:rFonts w:asciiTheme="majorHAnsi" w:hAnsiTheme="majorHAnsi"/>
        </w:rPr>
      </w:pPr>
    </w:p>
    <w:p w14:paraId="449DC5AF" w14:textId="77777777" w:rsidR="00C75F1C" w:rsidRPr="00C75F1C" w:rsidRDefault="00C75F1C" w:rsidP="00C75F1C">
      <w:pPr>
        <w:ind w:right="3068"/>
        <w:rPr>
          <w:rFonts w:ascii="Calibri" w:hAnsi="Calibri" w:cs="Calibri"/>
          <w:b/>
          <w:bCs/>
          <w:sz w:val="28"/>
          <w:szCs w:val="28"/>
        </w:rPr>
      </w:pPr>
      <w:r w:rsidRPr="00C75F1C">
        <w:rPr>
          <w:rFonts w:ascii="Calibri" w:hAnsi="Calibri" w:cs="Calibri"/>
          <w:b/>
          <w:bCs/>
          <w:sz w:val="28"/>
          <w:szCs w:val="28"/>
        </w:rPr>
        <w:t>Garfield Humphries</w:t>
      </w:r>
    </w:p>
    <w:p w14:paraId="5889AA53" w14:textId="6C16E00A" w:rsidR="00066E56" w:rsidRPr="00C75F1C" w:rsidRDefault="003D0890" w:rsidP="00C75F1C">
      <w:pPr>
        <w:ind w:right="3068"/>
        <w:rPr>
          <w:rFonts w:asciiTheme="majorHAnsi" w:eastAsia="Calibri" w:hAnsiTheme="majorHAnsi" w:cs="Calibri"/>
          <w:sz w:val="22"/>
          <w:szCs w:val="22"/>
        </w:rPr>
      </w:pPr>
      <w:r w:rsidRPr="00C75F1C">
        <w:rPr>
          <w:rFonts w:asciiTheme="majorHAnsi" w:eastAsia="Calibri" w:hAnsiTheme="majorHAnsi" w:cs="Calibri"/>
          <w:sz w:val="22"/>
          <w:szCs w:val="22"/>
        </w:rPr>
        <w:t>1</w:t>
      </w:r>
      <w:r w:rsidRPr="00C75F1C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C75F1C">
        <w:rPr>
          <w:rFonts w:asciiTheme="majorHAnsi" w:eastAsia="Calibri" w:hAnsiTheme="majorHAnsi" w:cs="Calibri"/>
          <w:sz w:val="22"/>
          <w:szCs w:val="22"/>
        </w:rPr>
        <w:t>34 Go</w:t>
      </w:r>
      <w:r w:rsidRPr="00C75F1C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C75F1C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C75F1C">
        <w:rPr>
          <w:rFonts w:asciiTheme="majorHAnsi" w:eastAsia="Calibri" w:hAnsiTheme="majorHAnsi" w:cs="Calibri"/>
          <w:sz w:val="22"/>
          <w:szCs w:val="22"/>
        </w:rPr>
        <w:t>er</w:t>
      </w:r>
      <w:r w:rsidRPr="00C75F1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75F1C">
        <w:rPr>
          <w:rFonts w:asciiTheme="majorHAnsi" w:eastAsia="Calibri" w:hAnsiTheme="majorHAnsi" w:cs="Calibri"/>
          <w:sz w:val="22"/>
          <w:szCs w:val="22"/>
        </w:rPr>
        <w:t xml:space="preserve">Way, </w:t>
      </w:r>
      <w:r w:rsidRPr="00C75F1C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75F1C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C75F1C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C75F1C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C75F1C">
        <w:rPr>
          <w:rFonts w:asciiTheme="majorHAnsi" w:eastAsia="Calibri" w:hAnsiTheme="majorHAnsi" w:cs="Calibri"/>
          <w:sz w:val="22"/>
          <w:szCs w:val="22"/>
        </w:rPr>
        <w:t>ea</w:t>
      </w:r>
      <w:r w:rsidRPr="00C75F1C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C75F1C">
        <w:rPr>
          <w:rFonts w:asciiTheme="majorHAnsi" w:eastAsia="Calibri" w:hAnsiTheme="majorHAnsi" w:cs="Calibri"/>
          <w:sz w:val="22"/>
          <w:szCs w:val="22"/>
        </w:rPr>
        <w:t>olis,</w:t>
      </w:r>
      <w:r w:rsidRPr="00C75F1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75F1C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C75F1C">
        <w:rPr>
          <w:rFonts w:asciiTheme="majorHAnsi" w:eastAsia="Calibri" w:hAnsiTheme="majorHAnsi" w:cs="Calibri"/>
          <w:sz w:val="22"/>
          <w:szCs w:val="22"/>
        </w:rPr>
        <w:t>N</w:t>
      </w:r>
      <w:r w:rsidRPr="00C75F1C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C75F1C">
        <w:rPr>
          <w:rFonts w:asciiTheme="majorHAnsi" w:eastAsia="Calibri" w:hAnsiTheme="majorHAnsi" w:cs="Calibri"/>
          <w:sz w:val="22"/>
          <w:szCs w:val="22"/>
        </w:rPr>
        <w:t>5</w:t>
      </w:r>
      <w:r w:rsidRPr="00C75F1C">
        <w:rPr>
          <w:rFonts w:asciiTheme="majorHAnsi" w:eastAsia="Calibri" w:hAnsiTheme="majorHAnsi" w:cs="Calibri"/>
          <w:spacing w:val="-1"/>
          <w:sz w:val="22"/>
          <w:szCs w:val="22"/>
        </w:rPr>
        <w:t>5</w:t>
      </w:r>
      <w:r w:rsidRPr="00C75F1C">
        <w:rPr>
          <w:rFonts w:asciiTheme="majorHAnsi" w:eastAsia="Calibri" w:hAnsiTheme="majorHAnsi" w:cs="Calibri"/>
          <w:sz w:val="22"/>
          <w:szCs w:val="22"/>
        </w:rPr>
        <w:t>4</w:t>
      </w:r>
      <w:r w:rsidRPr="00C75F1C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C75F1C">
        <w:rPr>
          <w:rFonts w:asciiTheme="majorHAnsi" w:eastAsia="Calibri" w:hAnsiTheme="majorHAnsi" w:cs="Calibri"/>
          <w:sz w:val="22"/>
          <w:szCs w:val="22"/>
        </w:rPr>
        <w:t>4</w:t>
      </w:r>
    </w:p>
    <w:p w14:paraId="345826BE" w14:textId="0015B58E" w:rsidR="00066E56" w:rsidRPr="00C75F1C" w:rsidRDefault="003D0890" w:rsidP="00C75F1C">
      <w:pPr>
        <w:ind w:right="3297"/>
        <w:rPr>
          <w:rFonts w:asciiTheme="majorHAnsi" w:eastAsia="Calibri" w:hAnsiTheme="majorHAnsi" w:cs="Calibri"/>
          <w:sz w:val="22"/>
          <w:szCs w:val="22"/>
        </w:rPr>
        <w:sectPr w:rsidR="00066E56" w:rsidRPr="00C75F1C" w:rsidSect="00C75F1C">
          <w:footerReference w:type="default" r:id="rId7"/>
          <w:pgSz w:w="12240" w:h="15840"/>
          <w:pgMar w:top="740" w:right="700" w:bottom="280" w:left="660" w:header="0" w:footer="418" w:gutter="0"/>
          <w:pgNumType w:start="6"/>
          <w:cols w:space="1517"/>
        </w:sectPr>
      </w:pPr>
      <w:r w:rsidRPr="00C75F1C">
        <w:rPr>
          <w:rFonts w:asciiTheme="majorHAnsi" w:eastAsia="Calibri" w:hAnsiTheme="majorHAnsi" w:cs="Calibri"/>
          <w:spacing w:val="1"/>
          <w:sz w:val="22"/>
          <w:szCs w:val="22"/>
        </w:rPr>
        <w:t>61</w:t>
      </w:r>
      <w:r w:rsidRPr="00C75F1C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C75F1C">
        <w:rPr>
          <w:rFonts w:asciiTheme="majorHAnsi" w:eastAsia="Calibri" w:hAnsiTheme="majorHAnsi" w:cs="Calibri"/>
          <w:spacing w:val="1"/>
          <w:sz w:val="22"/>
          <w:szCs w:val="22"/>
        </w:rPr>
        <w:t>-55</w:t>
      </w:r>
      <w:r w:rsidRPr="00C75F1C">
        <w:rPr>
          <w:rFonts w:asciiTheme="majorHAnsi" w:eastAsia="Calibri" w:hAnsiTheme="majorHAnsi" w:cs="Calibri"/>
          <w:spacing w:val="-2"/>
          <w:sz w:val="22"/>
          <w:szCs w:val="22"/>
        </w:rPr>
        <w:t>5</w:t>
      </w:r>
      <w:r w:rsidRPr="00C75F1C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C75F1C">
        <w:rPr>
          <w:rFonts w:asciiTheme="majorHAnsi" w:eastAsia="Calibri" w:hAnsiTheme="majorHAnsi" w:cs="Calibri"/>
          <w:spacing w:val="1"/>
          <w:sz w:val="22"/>
          <w:szCs w:val="22"/>
        </w:rPr>
        <w:t>555</w:t>
      </w:r>
      <w:r w:rsidRPr="00C75F1C">
        <w:rPr>
          <w:rFonts w:asciiTheme="majorHAnsi" w:eastAsia="Calibri" w:hAnsiTheme="majorHAnsi" w:cs="Calibri"/>
          <w:sz w:val="22"/>
          <w:szCs w:val="22"/>
        </w:rPr>
        <w:t xml:space="preserve">5     </w:t>
      </w:r>
      <w:r w:rsidRPr="00C75F1C">
        <w:rPr>
          <w:rFonts w:asciiTheme="majorHAnsi" w:eastAsia="Calibri" w:hAnsiTheme="majorHAnsi" w:cs="Calibri"/>
          <w:spacing w:val="49"/>
          <w:sz w:val="22"/>
          <w:szCs w:val="22"/>
        </w:rPr>
        <w:t xml:space="preserve"> </w:t>
      </w:r>
      <w:hyperlink r:id="rId8" w:history="1">
        <w:r w:rsidR="00C75F1C" w:rsidRPr="009C699E">
          <w:rPr>
            <w:rStyle w:val="Hyperlink"/>
            <w:rFonts w:asciiTheme="majorHAnsi" w:eastAsia="Calibri" w:hAnsiTheme="majorHAnsi" w:cs="Calibri"/>
            <w:sz w:val="22"/>
            <w:szCs w:val="22"/>
          </w:rPr>
          <w:t>humphries@gmail.com</w:t>
        </w:r>
      </w:hyperlink>
    </w:p>
    <w:p w14:paraId="6461C0E5" w14:textId="77777777" w:rsidR="00C75F1C" w:rsidRDefault="00C75F1C">
      <w:pPr>
        <w:spacing w:before="9" w:line="180" w:lineRule="exact"/>
        <w:rPr>
          <w:rFonts w:asciiTheme="majorHAnsi" w:hAnsiTheme="majorHAnsi"/>
          <w:sz w:val="16"/>
          <w:szCs w:val="16"/>
        </w:rPr>
        <w:sectPr w:rsidR="00C75F1C">
          <w:type w:val="continuous"/>
          <w:pgSz w:w="12240" w:h="15840"/>
          <w:pgMar w:top="740" w:right="700" w:bottom="280" w:left="660" w:header="720" w:footer="720" w:gutter="0"/>
          <w:cols w:space="720"/>
        </w:sectPr>
      </w:pPr>
    </w:p>
    <w:p w14:paraId="34D312C7" w14:textId="1EF97DF4" w:rsidR="00066E56" w:rsidRPr="00C75F1C" w:rsidRDefault="00066E56">
      <w:pPr>
        <w:spacing w:before="9" w:line="180" w:lineRule="exact"/>
        <w:rPr>
          <w:rFonts w:asciiTheme="majorHAnsi" w:hAnsiTheme="majorHAnsi"/>
          <w:sz w:val="16"/>
          <w:szCs w:val="16"/>
        </w:rPr>
      </w:pPr>
    </w:p>
    <w:p w14:paraId="20842846" w14:textId="77777777" w:rsidR="00066E56" w:rsidRPr="00C75F1C" w:rsidRDefault="00066E56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909BFF4" w14:textId="77777777" w:rsidR="00066E56" w:rsidRPr="00C75F1C" w:rsidRDefault="003D0890" w:rsidP="00C75F1C">
      <w:pPr>
        <w:spacing w:before="7"/>
        <w:ind w:right="3595"/>
        <w:rPr>
          <w:rFonts w:asciiTheme="majorHAnsi" w:eastAsia="Calibri" w:hAnsiTheme="majorHAnsi" w:cs="Calibri"/>
          <w:sz w:val="22"/>
          <w:szCs w:val="22"/>
        </w:rPr>
      </w:pPr>
      <w:r w:rsidRPr="00C75F1C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C75F1C">
        <w:rPr>
          <w:rFonts w:asciiTheme="majorHAnsi" w:eastAsia="Calibri" w:hAnsiTheme="majorHAnsi" w:cs="Calibri"/>
          <w:b/>
          <w:spacing w:val="-1"/>
          <w:sz w:val="22"/>
          <w:szCs w:val="22"/>
        </w:rPr>
        <w:t>UMM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C75F1C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O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Q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UALIF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75F1C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>AT</w:t>
      </w:r>
      <w:r w:rsidRPr="00C75F1C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NS</w:t>
      </w:r>
    </w:p>
    <w:p w14:paraId="5615A1CC" w14:textId="77777777" w:rsidR="00066E56" w:rsidRPr="00C75F1C" w:rsidRDefault="003D0890">
      <w:pPr>
        <w:ind w:left="929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></w:t>
      </w: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    </w:t>
      </w:r>
      <w:r w:rsidRPr="00C75F1C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P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</w:rPr>
        <w:t>rs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g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as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f Sc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ce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in</w:t>
      </w:r>
      <w:r w:rsidRPr="00C75F1C">
        <w:rPr>
          <w:rFonts w:asciiTheme="majorHAnsi" w:eastAsia="Calibri" w:hAnsiTheme="majorHAnsi" w:cs="Calibri"/>
          <w:spacing w:val="-1"/>
        </w:rPr>
        <w:t xml:space="preserve"> M</w:t>
      </w:r>
      <w:r w:rsidRPr="00C75F1C">
        <w:rPr>
          <w:rFonts w:asciiTheme="majorHAnsi" w:eastAsia="Calibri" w:hAnsiTheme="majorHAnsi" w:cs="Calibri"/>
        </w:rPr>
        <w:t>echa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ical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En</w:t>
      </w:r>
      <w:r w:rsidRPr="00C75F1C">
        <w:rPr>
          <w:rFonts w:asciiTheme="majorHAnsi" w:eastAsia="Calibri" w:hAnsiTheme="majorHAnsi" w:cs="Calibri"/>
          <w:spacing w:val="-1"/>
        </w:rPr>
        <w:t>g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g</w:t>
      </w:r>
    </w:p>
    <w:p w14:paraId="16ECE4C1" w14:textId="77777777" w:rsidR="00066E56" w:rsidRPr="00C75F1C" w:rsidRDefault="003D0890">
      <w:pPr>
        <w:ind w:left="929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</w:t>
      </w:r>
      <w:r w:rsidRPr="00C75F1C">
        <w:rPr>
          <w:rFonts w:asciiTheme="majorHAnsi" w:eastAsia="Segoe MDL2 Assets" w:hAnsiTheme="majorHAnsi" w:cs="Segoe MDL2 Assets"/>
          <w:spacing w:val="3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</w:rPr>
        <w:t>Obtai</w:t>
      </w:r>
      <w:r w:rsidRPr="00C75F1C">
        <w:rPr>
          <w:rFonts w:asciiTheme="majorHAnsi" w:eastAsia="Calibri" w:hAnsiTheme="majorHAnsi" w:cs="Calibri"/>
          <w:spacing w:val="-4"/>
        </w:rPr>
        <w:t>n</w:t>
      </w:r>
      <w:r w:rsidRPr="00C75F1C">
        <w:rPr>
          <w:rFonts w:asciiTheme="majorHAnsi" w:eastAsia="Calibri" w:hAnsiTheme="majorHAnsi" w:cs="Calibri"/>
        </w:rPr>
        <w:t>ed i</w:t>
      </w:r>
      <w:r w:rsidRPr="00C75F1C">
        <w:rPr>
          <w:rFonts w:asciiTheme="majorHAnsi" w:eastAsia="Calibri" w:hAnsiTheme="majorHAnsi" w:cs="Calibri"/>
          <w:spacing w:val="-1"/>
        </w:rPr>
        <w:t>ndu</w:t>
      </w:r>
      <w:r w:rsidRPr="00C75F1C">
        <w:rPr>
          <w:rFonts w:asciiTheme="majorHAnsi" w:eastAsia="Calibri" w:hAnsiTheme="majorHAnsi" w:cs="Calibri"/>
        </w:rPr>
        <w:t>stry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>x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</w:rPr>
        <w:t>ence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th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ug</w:t>
      </w:r>
      <w:r w:rsidRPr="00C75F1C">
        <w:rPr>
          <w:rFonts w:asciiTheme="majorHAnsi" w:eastAsia="Calibri" w:hAnsiTheme="majorHAnsi" w:cs="Calibri"/>
        </w:rPr>
        <w:t>h inter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sh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 xml:space="preserve">p </w:t>
      </w:r>
      <w:r w:rsidRPr="00C75F1C">
        <w:rPr>
          <w:rFonts w:asciiTheme="majorHAnsi" w:eastAsia="Calibri" w:hAnsiTheme="majorHAnsi" w:cs="Calibri"/>
          <w:spacing w:val="-2"/>
        </w:rPr>
        <w:t>a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B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ei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g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and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1"/>
        </w:rPr>
        <w:t>l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3"/>
        </w:rPr>
        <w:t>b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rated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o</w:t>
      </w:r>
      <w:r w:rsidRPr="00C75F1C">
        <w:rPr>
          <w:rFonts w:asciiTheme="majorHAnsi" w:eastAsia="Calibri" w:hAnsiTheme="majorHAnsi" w:cs="Calibri"/>
        </w:rPr>
        <w:t>n a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j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</w:rPr>
        <w:t>ct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with BA</w:t>
      </w:r>
      <w:r w:rsidRPr="00C75F1C">
        <w:rPr>
          <w:rFonts w:asciiTheme="majorHAnsi" w:eastAsia="Calibri" w:hAnsiTheme="majorHAnsi" w:cs="Calibri"/>
          <w:spacing w:val="-1"/>
        </w:rPr>
        <w:t>S</w:t>
      </w:r>
      <w:r w:rsidRPr="00C75F1C">
        <w:rPr>
          <w:rFonts w:asciiTheme="majorHAnsi" w:eastAsia="Calibri" w:hAnsiTheme="majorHAnsi" w:cs="Calibri"/>
        </w:rPr>
        <w:t>F</w:t>
      </w:r>
    </w:p>
    <w:p w14:paraId="19108B32" w14:textId="77777777" w:rsidR="00066E56" w:rsidRPr="00C75F1C" w:rsidRDefault="003D0890">
      <w:pPr>
        <w:spacing w:before="24"/>
        <w:ind w:left="929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</w:t>
      </w:r>
      <w:r w:rsidRPr="00C75F1C">
        <w:rPr>
          <w:rFonts w:asciiTheme="majorHAnsi" w:eastAsia="Segoe MDL2 Assets" w:hAnsiTheme="majorHAnsi" w:cs="Segoe MDL2 Assets"/>
          <w:spacing w:val="3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1"/>
        </w:rPr>
        <w:t>o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1"/>
        </w:rPr>
        <w:t>i</w:t>
      </w:r>
      <w:r w:rsidRPr="00C75F1C">
        <w:rPr>
          <w:rFonts w:asciiTheme="majorHAnsi" w:eastAsia="Calibri" w:hAnsiTheme="majorHAnsi" w:cs="Calibri"/>
        </w:rPr>
        <w:t>cient</w:t>
      </w:r>
      <w:r w:rsidRPr="00C75F1C">
        <w:rPr>
          <w:rFonts w:asciiTheme="majorHAnsi" w:eastAsia="Calibri" w:hAnsiTheme="majorHAnsi" w:cs="Calibri"/>
          <w:spacing w:val="-3"/>
        </w:rPr>
        <w:t xml:space="preserve"> </w:t>
      </w:r>
      <w:r w:rsidRPr="00C75F1C">
        <w:rPr>
          <w:rFonts w:asciiTheme="majorHAnsi" w:eastAsia="Calibri" w:hAnsiTheme="majorHAnsi" w:cs="Calibri"/>
        </w:rPr>
        <w:t>in ae</w:t>
      </w:r>
      <w:r w:rsidRPr="00C75F1C">
        <w:rPr>
          <w:rFonts w:asciiTheme="majorHAnsi" w:eastAsia="Calibri" w:hAnsiTheme="majorHAnsi" w:cs="Calibri"/>
          <w:spacing w:val="-2"/>
        </w:rPr>
        <w:t>r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2"/>
        </w:rPr>
        <w:t>s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1"/>
        </w:rPr>
        <w:t>/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3"/>
        </w:rPr>
        <w:t>n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art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>cle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1"/>
        </w:rPr>
        <w:t>y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th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</w:rPr>
        <w:t>sis, s</w:t>
      </w:r>
      <w:r w:rsidRPr="00C75F1C">
        <w:rPr>
          <w:rFonts w:asciiTheme="majorHAnsi" w:eastAsia="Calibri" w:hAnsiTheme="majorHAnsi" w:cs="Calibri"/>
          <w:spacing w:val="-2"/>
        </w:rPr>
        <w:t>a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  <w:spacing w:val="-1"/>
        </w:rPr>
        <w:t>ng</w:t>
      </w:r>
      <w:r w:rsidRPr="00C75F1C">
        <w:rPr>
          <w:rFonts w:asciiTheme="majorHAnsi" w:eastAsia="Calibri" w:hAnsiTheme="majorHAnsi" w:cs="Calibri"/>
        </w:rPr>
        <w:t xml:space="preserve">, </w:t>
      </w:r>
      <w:r w:rsidRPr="00C75F1C">
        <w:rPr>
          <w:rFonts w:asciiTheme="majorHAnsi" w:eastAsia="Calibri" w:hAnsiTheme="majorHAnsi" w:cs="Calibri"/>
          <w:spacing w:val="2"/>
        </w:rPr>
        <w:t>m</w:t>
      </w:r>
      <w:r w:rsidRPr="00C75F1C">
        <w:rPr>
          <w:rFonts w:asciiTheme="majorHAnsi" w:eastAsia="Calibri" w:hAnsiTheme="majorHAnsi" w:cs="Calibri"/>
        </w:rPr>
        <w:t>easu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ents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d ins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entat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n</w:t>
      </w:r>
    </w:p>
    <w:p w14:paraId="2AB8B0CB" w14:textId="77777777" w:rsidR="00066E56" w:rsidRPr="00C75F1C" w:rsidRDefault="003D0890">
      <w:pPr>
        <w:ind w:left="929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</w:t>
      </w:r>
      <w:r w:rsidRPr="00C75F1C">
        <w:rPr>
          <w:rFonts w:asciiTheme="majorHAnsi" w:eastAsia="Segoe MDL2 Assets" w:hAnsiTheme="majorHAnsi" w:cs="Segoe MDL2 Assets"/>
          <w:spacing w:val="3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</w:rPr>
        <w:t>Ex</w:t>
      </w:r>
      <w:r w:rsidRPr="00C75F1C">
        <w:rPr>
          <w:rFonts w:asciiTheme="majorHAnsi" w:eastAsia="Calibri" w:hAnsiTheme="majorHAnsi" w:cs="Calibri"/>
          <w:spacing w:val="-2"/>
        </w:rPr>
        <w:t>p</w:t>
      </w:r>
      <w:r w:rsidRPr="00C75F1C">
        <w:rPr>
          <w:rFonts w:asciiTheme="majorHAnsi" w:eastAsia="Calibri" w:hAnsiTheme="majorHAnsi" w:cs="Calibri"/>
        </w:rPr>
        <w:t>erience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in air</w:t>
      </w:r>
      <w:r w:rsidRPr="00C75F1C">
        <w:rPr>
          <w:rFonts w:asciiTheme="majorHAnsi" w:eastAsia="Calibri" w:hAnsiTheme="majorHAnsi" w:cs="Calibri"/>
          <w:spacing w:val="-3"/>
        </w:rPr>
        <w:t xml:space="preserve"> 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1"/>
        </w:rPr>
        <w:t>i</w:t>
      </w:r>
      <w:r w:rsidRPr="00C75F1C">
        <w:rPr>
          <w:rFonts w:asciiTheme="majorHAnsi" w:eastAsia="Calibri" w:hAnsiTheme="majorHAnsi" w:cs="Calibri"/>
        </w:rPr>
        <w:t>ltrat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  <w:spacing w:val="-1"/>
        </w:rPr>
        <w:t>on</w:t>
      </w:r>
      <w:r w:rsidRPr="00C75F1C">
        <w:rPr>
          <w:rFonts w:asciiTheme="majorHAnsi" w:eastAsia="Calibri" w:hAnsiTheme="majorHAnsi" w:cs="Calibri"/>
        </w:rPr>
        <w:t>,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clea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1"/>
        </w:rPr>
        <w:t>oo</w:t>
      </w:r>
      <w:r w:rsidRPr="00C75F1C">
        <w:rPr>
          <w:rFonts w:asciiTheme="majorHAnsi" w:eastAsia="Calibri" w:hAnsiTheme="majorHAnsi" w:cs="Calibri"/>
        </w:rPr>
        <w:t>m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ech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3"/>
        </w:rPr>
        <w:t>l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g</w:t>
      </w:r>
      <w:r w:rsidRPr="00C75F1C">
        <w:rPr>
          <w:rFonts w:asciiTheme="majorHAnsi" w:eastAsia="Calibri" w:hAnsiTheme="majorHAnsi" w:cs="Calibri"/>
          <w:spacing w:val="1"/>
        </w:rPr>
        <w:t>y</w:t>
      </w:r>
      <w:r w:rsidRPr="00C75F1C">
        <w:rPr>
          <w:rFonts w:asciiTheme="majorHAnsi" w:eastAsia="Calibri" w:hAnsiTheme="majorHAnsi" w:cs="Calibri"/>
        </w:rPr>
        <w:t>,</w:t>
      </w:r>
      <w:r w:rsidRPr="00C75F1C">
        <w:rPr>
          <w:rFonts w:asciiTheme="majorHAnsi" w:eastAsia="Calibri" w:hAnsiTheme="majorHAnsi" w:cs="Calibri"/>
          <w:spacing w:val="-2"/>
        </w:rPr>
        <w:t xml:space="preserve"> e</w:t>
      </w:r>
      <w:r w:rsidRPr="00C75F1C">
        <w:rPr>
          <w:rFonts w:asciiTheme="majorHAnsi" w:eastAsia="Calibri" w:hAnsiTheme="majorHAnsi" w:cs="Calibri"/>
          <w:spacing w:val="-1"/>
        </w:rPr>
        <w:t>ng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3"/>
        </w:rPr>
        <w:t>s</w:t>
      </w:r>
      <w:r w:rsidRPr="00C75F1C">
        <w:rPr>
          <w:rFonts w:asciiTheme="majorHAnsi" w:eastAsia="Calibri" w:hAnsiTheme="majorHAnsi" w:cs="Calibri"/>
        </w:rPr>
        <w:t>si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, and</w:t>
      </w:r>
      <w:r w:rsidRPr="00C75F1C">
        <w:rPr>
          <w:rFonts w:asciiTheme="majorHAnsi" w:eastAsia="Calibri" w:hAnsiTheme="majorHAnsi" w:cs="Calibri"/>
          <w:spacing w:val="-3"/>
        </w:rPr>
        <w:t xml:space="preserve"> 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-2"/>
        </w:rPr>
        <w:t>l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w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m</w:t>
      </w:r>
      <w:r w:rsidRPr="00C75F1C">
        <w:rPr>
          <w:rFonts w:asciiTheme="majorHAnsi" w:eastAsia="Calibri" w:hAnsiTheme="majorHAnsi" w:cs="Calibri"/>
        </w:rPr>
        <w:t>easur</w:t>
      </w:r>
      <w:r w:rsidRPr="00C75F1C">
        <w:rPr>
          <w:rFonts w:asciiTheme="majorHAnsi" w:eastAsia="Calibri" w:hAnsiTheme="majorHAnsi" w:cs="Calibri"/>
          <w:spacing w:val="-3"/>
        </w:rPr>
        <w:t>e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en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  <w:spacing w:val="1"/>
        </w:rPr>
        <w:t>/</w:t>
      </w:r>
      <w:r w:rsidRPr="00C75F1C">
        <w:rPr>
          <w:rFonts w:asciiTheme="majorHAnsi" w:eastAsia="Calibri" w:hAnsiTheme="majorHAnsi" w:cs="Calibri"/>
        </w:rPr>
        <w:t>CFD</w:t>
      </w:r>
    </w:p>
    <w:p w14:paraId="0A6314FF" w14:textId="77777777" w:rsidR="00066E56" w:rsidRPr="00C75F1C" w:rsidRDefault="003D0890">
      <w:pPr>
        <w:ind w:left="929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</w:t>
      </w:r>
      <w:r w:rsidRPr="00C75F1C">
        <w:rPr>
          <w:rFonts w:asciiTheme="majorHAnsi" w:eastAsia="Segoe MDL2 Assets" w:hAnsiTheme="majorHAnsi" w:cs="Segoe MDL2 Assets"/>
          <w:spacing w:val="3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</w:rPr>
        <w:t>K</w:t>
      </w:r>
      <w:r w:rsidRPr="00C75F1C">
        <w:rPr>
          <w:rFonts w:asciiTheme="majorHAnsi" w:eastAsia="Calibri" w:hAnsiTheme="majorHAnsi" w:cs="Calibri"/>
          <w:spacing w:val="-3"/>
        </w:rPr>
        <w:t>n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w</w:t>
      </w:r>
      <w:r w:rsidRPr="00C75F1C">
        <w:rPr>
          <w:rFonts w:asciiTheme="majorHAnsi" w:eastAsia="Calibri" w:hAnsiTheme="majorHAnsi" w:cs="Calibri"/>
          <w:spacing w:val="-2"/>
        </w:rPr>
        <w:t>l</w:t>
      </w:r>
      <w:r w:rsidRPr="00C75F1C">
        <w:rPr>
          <w:rFonts w:asciiTheme="majorHAnsi" w:eastAsia="Calibri" w:hAnsiTheme="majorHAnsi" w:cs="Calibri"/>
        </w:rPr>
        <w:t>ed</w:t>
      </w:r>
      <w:r w:rsidRPr="00C75F1C">
        <w:rPr>
          <w:rFonts w:asciiTheme="majorHAnsi" w:eastAsia="Calibri" w:hAnsiTheme="majorHAnsi" w:cs="Calibri"/>
          <w:spacing w:val="-1"/>
        </w:rPr>
        <w:t>g</w:t>
      </w:r>
      <w:r w:rsidRPr="00C75F1C">
        <w:rPr>
          <w:rFonts w:asciiTheme="majorHAnsi" w:eastAsia="Calibri" w:hAnsiTheme="majorHAnsi" w:cs="Calibri"/>
        </w:rPr>
        <w:t>eab</w:t>
      </w:r>
      <w:r w:rsidRPr="00C75F1C">
        <w:rPr>
          <w:rFonts w:asciiTheme="majorHAnsi" w:eastAsia="Calibri" w:hAnsiTheme="majorHAnsi" w:cs="Calibri"/>
          <w:spacing w:val="-1"/>
        </w:rPr>
        <w:t>l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3"/>
        </w:rPr>
        <w:t>b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-3"/>
        </w:rPr>
        <w:t>h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l</w:t>
      </w:r>
      <w:r w:rsidRPr="00C75F1C">
        <w:rPr>
          <w:rFonts w:asciiTheme="majorHAnsi" w:eastAsia="Calibri" w:hAnsiTheme="majorHAnsi" w:cs="Calibri"/>
        </w:rPr>
        <w:t>-f</w:t>
      </w:r>
      <w:r w:rsidRPr="00C75F1C">
        <w:rPr>
          <w:rFonts w:asciiTheme="majorHAnsi" w:eastAsia="Calibri" w:hAnsiTheme="majorHAnsi" w:cs="Calibri"/>
          <w:spacing w:val="1"/>
        </w:rPr>
        <w:t>l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</w:rPr>
        <w:t>id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pro</w:t>
      </w:r>
      <w:r w:rsidRPr="00C75F1C">
        <w:rPr>
          <w:rFonts w:asciiTheme="majorHAnsi" w:eastAsia="Calibri" w:hAnsiTheme="majorHAnsi" w:cs="Calibri"/>
          <w:spacing w:val="-1"/>
        </w:rPr>
        <w:t>b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 xml:space="preserve">s, </w:t>
      </w:r>
      <w:r w:rsidRPr="00C75F1C">
        <w:rPr>
          <w:rFonts w:asciiTheme="majorHAnsi" w:eastAsia="Calibri" w:hAnsiTheme="majorHAnsi" w:cs="Calibri"/>
          <w:spacing w:val="-2"/>
        </w:rPr>
        <w:t>a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-1"/>
        </w:rPr>
        <w:t>o</w:t>
      </w:r>
      <w:r w:rsidRPr="00C75F1C">
        <w:rPr>
          <w:rFonts w:asciiTheme="majorHAnsi" w:eastAsia="Calibri" w:hAnsiTheme="majorHAnsi" w:cs="Calibri"/>
          <w:spacing w:val="-2"/>
        </w:rPr>
        <w:t>s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l p</w:t>
      </w:r>
      <w:r w:rsidRPr="00C75F1C">
        <w:rPr>
          <w:rFonts w:asciiTheme="majorHAnsi" w:eastAsia="Calibri" w:hAnsiTheme="majorHAnsi" w:cs="Calibri"/>
          <w:spacing w:val="-1"/>
        </w:rPr>
        <w:t>h</w:t>
      </w:r>
      <w:r w:rsidRPr="00C75F1C">
        <w:rPr>
          <w:rFonts w:asciiTheme="majorHAnsi" w:eastAsia="Calibri" w:hAnsiTheme="majorHAnsi" w:cs="Calibri"/>
          <w:spacing w:val="1"/>
        </w:rPr>
        <w:t>y</w:t>
      </w:r>
      <w:r w:rsidRPr="00C75F1C">
        <w:rPr>
          <w:rFonts w:asciiTheme="majorHAnsi" w:eastAsia="Calibri" w:hAnsiTheme="majorHAnsi" w:cs="Calibri"/>
        </w:rPr>
        <w:t>si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</w:rPr>
        <w:t>s, and</w:t>
      </w:r>
      <w:r w:rsidRPr="00C75F1C">
        <w:rPr>
          <w:rFonts w:asciiTheme="majorHAnsi" w:eastAsia="Calibri" w:hAnsiTheme="majorHAnsi" w:cs="Calibri"/>
          <w:spacing w:val="-3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echa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ical</w:t>
      </w:r>
      <w:r w:rsidRPr="00C75F1C">
        <w:rPr>
          <w:rFonts w:asciiTheme="majorHAnsi" w:eastAsia="Calibri" w:hAnsiTheme="majorHAnsi" w:cs="Calibri"/>
          <w:spacing w:val="-5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</w:rPr>
        <w:t>esi</w:t>
      </w:r>
      <w:r w:rsidRPr="00C75F1C">
        <w:rPr>
          <w:rFonts w:asciiTheme="majorHAnsi" w:eastAsia="Calibri" w:hAnsiTheme="majorHAnsi" w:cs="Calibri"/>
          <w:spacing w:val="-1"/>
        </w:rPr>
        <w:t>g</w:t>
      </w:r>
      <w:r w:rsidRPr="00C75F1C">
        <w:rPr>
          <w:rFonts w:asciiTheme="majorHAnsi" w:eastAsia="Calibri" w:hAnsiTheme="majorHAnsi" w:cs="Calibri"/>
        </w:rPr>
        <w:t>n</w:t>
      </w:r>
    </w:p>
    <w:p w14:paraId="438D6F35" w14:textId="77777777" w:rsidR="00066E56" w:rsidRPr="00C75F1C" w:rsidRDefault="00066E56">
      <w:pPr>
        <w:spacing w:before="9" w:line="260" w:lineRule="exact"/>
        <w:rPr>
          <w:rFonts w:asciiTheme="majorHAnsi" w:hAnsiTheme="majorHAnsi"/>
          <w:sz w:val="24"/>
          <w:szCs w:val="24"/>
        </w:rPr>
      </w:pPr>
    </w:p>
    <w:p w14:paraId="23F02F54" w14:textId="77777777" w:rsidR="00066E56" w:rsidRPr="00C75F1C" w:rsidRDefault="003D0890" w:rsidP="00C75F1C">
      <w:pPr>
        <w:ind w:right="4578"/>
        <w:rPr>
          <w:rFonts w:asciiTheme="majorHAnsi" w:eastAsia="Calibri" w:hAnsiTheme="majorHAnsi" w:cs="Calibri"/>
          <w:sz w:val="22"/>
          <w:szCs w:val="22"/>
        </w:rPr>
      </w:pPr>
      <w:r w:rsidRPr="00C75F1C">
        <w:rPr>
          <w:rFonts w:asciiTheme="majorHAnsi" w:eastAsia="Calibri" w:hAnsiTheme="majorHAnsi" w:cs="Calibri"/>
          <w:b/>
          <w:sz w:val="22"/>
          <w:szCs w:val="22"/>
        </w:rPr>
        <w:t>EDUC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>AT</w:t>
      </w:r>
      <w:r w:rsidRPr="00C75F1C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N</w:t>
      </w:r>
    </w:p>
    <w:p w14:paraId="505472A5" w14:textId="77777777" w:rsidR="00066E56" w:rsidRPr="00C75F1C" w:rsidRDefault="003D0890">
      <w:pPr>
        <w:ind w:left="118" w:right="241"/>
        <w:jc w:val="both"/>
        <w:rPr>
          <w:rFonts w:asciiTheme="majorHAnsi" w:eastAsia="Calibri" w:hAnsiTheme="majorHAnsi" w:cs="Calibri"/>
        </w:rPr>
      </w:pPr>
      <w:r w:rsidRPr="00C75F1C">
        <w:rPr>
          <w:rFonts w:asciiTheme="majorHAnsi" w:eastAsia="Calibri" w:hAnsiTheme="majorHAnsi" w:cs="Calibri"/>
          <w:b/>
          <w:spacing w:val="-1"/>
        </w:rPr>
        <w:t>Ma</w:t>
      </w:r>
      <w:r w:rsidRPr="00C75F1C">
        <w:rPr>
          <w:rFonts w:asciiTheme="majorHAnsi" w:eastAsia="Calibri" w:hAnsiTheme="majorHAnsi" w:cs="Calibri"/>
          <w:b/>
        </w:rPr>
        <w:t>ster</w:t>
      </w:r>
      <w:r w:rsidRPr="00C75F1C">
        <w:rPr>
          <w:rFonts w:asciiTheme="majorHAnsi" w:eastAsia="Calibri" w:hAnsiTheme="majorHAnsi" w:cs="Calibri"/>
          <w:b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b/>
          <w:spacing w:val="-1"/>
        </w:rPr>
        <w:t>o</w:t>
      </w:r>
      <w:r w:rsidRPr="00C75F1C">
        <w:rPr>
          <w:rFonts w:asciiTheme="majorHAnsi" w:eastAsia="Calibri" w:hAnsiTheme="majorHAnsi" w:cs="Calibri"/>
          <w:b/>
        </w:rPr>
        <w:t xml:space="preserve">f </w:t>
      </w:r>
      <w:r w:rsidRPr="00C75F1C">
        <w:rPr>
          <w:rFonts w:asciiTheme="majorHAnsi" w:eastAsia="Calibri" w:hAnsiTheme="majorHAnsi" w:cs="Calibri"/>
          <w:b/>
          <w:spacing w:val="-1"/>
        </w:rPr>
        <w:t>Sc</w:t>
      </w:r>
      <w:r w:rsidRPr="00C75F1C">
        <w:rPr>
          <w:rFonts w:asciiTheme="majorHAnsi" w:eastAsia="Calibri" w:hAnsiTheme="majorHAnsi" w:cs="Calibri"/>
          <w:b/>
          <w:spacing w:val="1"/>
        </w:rPr>
        <w:t>i</w:t>
      </w:r>
      <w:r w:rsidRPr="00C75F1C">
        <w:rPr>
          <w:rFonts w:asciiTheme="majorHAnsi" w:eastAsia="Calibri" w:hAnsiTheme="majorHAnsi" w:cs="Calibri"/>
          <w:b/>
          <w:spacing w:val="-1"/>
        </w:rPr>
        <w:t>en</w:t>
      </w:r>
      <w:r w:rsidRPr="00C75F1C">
        <w:rPr>
          <w:rFonts w:asciiTheme="majorHAnsi" w:eastAsia="Calibri" w:hAnsiTheme="majorHAnsi" w:cs="Calibri"/>
          <w:b/>
          <w:spacing w:val="1"/>
        </w:rPr>
        <w:t>c</w:t>
      </w:r>
      <w:r w:rsidRPr="00C75F1C">
        <w:rPr>
          <w:rFonts w:asciiTheme="majorHAnsi" w:eastAsia="Calibri" w:hAnsiTheme="majorHAnsi" w:cs="Calibri"/>
          <w:b/>
        </w:rPr>
        <w:t xml:space="preserve">e </w:t>
      </w:r>
      <w:r w:rsidRPr="00C75F1C">
        <w:rPr>
          <w:rFonts w:asciiTheme="majorHAnsi" w:eastAsia="Calibri" w:hAnsiTheme="majorHAnsi" w:cs="Calibri"/>
          <w:b/>
          <w:spacing w:val="1"/>
        </w:rPr>
        <w:t>i</w:t>
      </w:r>
      <w:r w:rsidRPr="00C75F1C">
        <w:rPr>
          <w:rFonts w:asciiTheme="majorHAnsi" w:eastAsia="Calibri" w:hAnsiTheme="majorHAnsi" w:cs="Calibri"/>
          <w:b/>
        </w:rPr>
        <w:t>n</w:t>
      </w:r>
      <w:r w:rsidRPr="00C75F1C">
        <w:rPr>
          <w:rFonts w:asciiTheme="majorHAnsi" w:eastAsia="Calibri" w:hAnsiTheme="majorHAnsi" w:cs="Calibri"/>
          <w:b/>
          <w:spacing w:val="-3"/>
        </w:rPr>
        <w:t xml:space="preserve"> </w:t>
      </w:r>
      <w:r w:rsidRPr="00C75F1C">
        <w:rPr>
          <w:rFonts w:asciiTheme="majorHAnsi" w:eastAsia="Calibri" w:hAnsiTheme="majorHAnsi" w:cs="Calibri"/>
          <w:b/>
        </w:rPr>
        <w:t>M</w:t>
      </w:r>
      <w:r w:rsidRPr="00C75F1C">
        <w:rPr>
          <w:rFonts w:asciiTheme="majorHAnsi" w:eastAsia="Calibri" w:hAnsiTheme="majorHAnsi" w:cs="Calibri"/>
          <w:b/>
          <w:spacing w:val="-1"/>
        </w:rPr>
        <w:t>e</w:t>
      </w:r>
      <w:r w:rsidRPr="00C75F1C">
        <w:rPr>
          <w:rFonts w:asciiTheme="majorHAnsi" w:eastAsia="Calibri" w:hAnsiTheme="majorHAnsi" w:cs="Calibri"/>
          <w:b/>
          <w:spacing w:val="1"/>
        </w:rPr>
        <w:t>c</w:t>
      </w:r>
      <w:r w:rsidRPr="00C75F1C">
        <w:rPr>
          <w:rFonts w:asciiTheme="majorHAnsi" w:eastAsia="Calibri" w:hAnsiTheme="majorHAnsi" w:cs="Calibri"/>
          <w:b/>
          <w:spacing w:val="-3"/>
        </w:rPr>
        <w:t>h</w:t>
      </w:r>
      <w:r w:rsidRPr="00C75F1C">
        <w:rPr>
          <w:rFonts w:asciiTheme="majorHAnsi" w:eastAsia="Calibri" w:hAnsiTheme="majorHAnsi" w:cs="Calibri"/>
          <w:b/>
          <w:spacing w:val="-1"/>
        </w:rPr>
        <w:t>an</w:t>
      </w:r>
      <w:r w:rsidRPr="00C75F1C">
        <w:rPr>
          <w:rFonts w:asciiTheme="majorHAnsi" w:eastAsia="Calibri" w:hAnsiTheme="majorHAnsi" w:cs="Calibri"/>
          <w:b/>
          <w:spacing w:val="1"/>
        </w:rPr>
        <w:t>ic</w:t>
      </w:r>
      <w:r w:rsidRPr="00C75F1C">
        <w:rPr>
          <w:rFonts w:asciiTheme="majorHAnsi" w:eastAsia="Calibri" w:hAnsiTheme="majorHAnsi" w:cs="Calibri"/>
          <w:b/>
          <w:spacing w:val="-1"/>
        </w:rPr>
        <w:t>a</w:t>
      </w:r>
      <w:r w:rsidRPr="00C75F1C">
        <w:rPr>
          <w:rFonts w:asciiTheme="majorHAnsi" w:eastAsia="Calibri" w:hAnsiTheme="majorHAnsi" w:cs="Calibri"/>
          <w:b/>
        </w:rPr>
        <w:t>l</w:t>
      </w:r>
      <w:r w:rsidRPr="00C75F1C">
        <w:rPr>
          <w:rFonts w:asciiTheme="majorHAnsi" w:eastAsia="Calibri" w:hAnsiTheme="majorHAnsi" w:cs="Calibri"/>
          <w:b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b/>
        </w:rPr>
        <w:t>E</w:t>
      </w:r>
      <w:r w:rsidRPr="00C75F1C">
        <w:rPr>
          <w:rFonts w:asciiTheme="majorHAnsi" w:eastAsia="Calibri" w:hAnsiTheme="majorHAnsi" w:cs="Calibri"/>
          <w:b/>
          <w:spacing w:val="-3"/>
        </w:rPr>
        <w:t>n</w:t>
      </w:r>
      <w:r w:rsidRPr="00C75F1C">
        <w:rPr>
          <w:rFonts w:asciiTheme="majorHAnsi" w:eastAsia="Calibri" w:hAnsiTheme="majorHAnsi" w:cs="Calibri"/>
          <w:b/>
          <w:spacing w:val="1"/>
        </w:rPr>
        <w:t>gi</w:t>
      </w:r>
      <w:r w:rsidRPr="00C75F1C">
        <w:rPr>
          <w:rFonts w:asciiTheme="majorHAnsi" w:eastAsia="Calibri" w:hAnsiTheme="majorHAnsi" w:cs="Calibri"/>
          <w:b/>
          <w:spacing w:val="-1"/>
        </w:rPr>
        <w:t>nee</w:t>
      </w:r>
      <w:r w:rsidRPr="00C75F1C">
        <w:rPr>
          <w:rFonts w:asciiTheme="majorHAnsi" w:eastAsia="Calibri" w:hAnsiTheme="majorHAnsi" w:cs="Calibri"/>
          <w:b/>
          <w:spacing w:val="-2"/>
        </w:rPr>
        <w:t>r</w:t>
      </w:r>
      <w:r w:rsidRPr="00C75F1C">
        <w:rPr>
          <w:rFonts w:asciiTheme="majorHAnsi" w:eastAsia="Calibri" w:hAnsiTheme="majorHAnsi" w:cs="Calibri"/>
          <w:b/>
          <w:spacing w:val="1"/>
        </w:rPr>
        <w:t>i</w:t>
      </w:r>
      <w:r w:rsidRPr="00C75F1C">
        <w:rPr>
          <w:rFonts w:asciiTheme="majorHAnsi" w:eastAsia="Calibri" w:hAnsiTheme="majorHAnsi" w:cs="Calibri"/>
          <w:b/>
          <w:spacing w:val="-1"/>
        </w:rPr>
        <w:t>n</w:t>
      </w:r>
      <w:r w:rsidRPr="00C75F1C">
        <w:rPr>
          <w:rFonts w:asciiTheme="majorHAnsi" w:eastAsia="Calibri" w:hAnsiTheme="majorHAnsi" w:cs="Calibri"/>
          <w:b/>
        </w:rPr>
        <w:t>g</w:t>
      </w:r>
      <w:r w:rsidRPr="00C75F1C">
        <w:rPr>
          <w:rFonts w:asciiTheme="majorHAnsi" w:eastAsia="Calibri" w:hAnsiTheme="majorHAnsi" w:cs="Calibri"/>
          <w:b/>
        </w:rPr>
        <w:t xml:space="preserve">                                                                       </w:t>
      </w:r>
      <w:r w:rsidRPr="00C75F1C">
        <w:rPr>
          <w:rFonts w:asciiTheme="majorHAnsi" w:eastAsia="Calibri" w:hAnsiTheme="majorHAnsi" w:cs="Calibri"/>
          <w:b/>
          <w:spacing w:val="20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</w:rPr>
        <w:t>xpec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ed Gra</w:t>
      </w:r>
      <w:r w:rsidRPr="00C75F1C">
        <w:rPr>
          <w:rFonts w:asciiTheme="majorHAnsi" w:eastAsia="Calibri" w:hAnsiTheme="majorHAnsi" w:cs="Calibri"/>
          <w:spacing w:val="-1"/>
        </w:rPr>
        <w:t>du</w:t>
      </w:r>
      <w:r w:rsidRPr="00C75F1C">
        <w:rPr>
          <w:rFonts w:asciiTheme="majorHAnsi" w:eastAsia="Calibri" w:hAnsiTheme="majorHAnsi" w:cs="Calibri"/>
        </w:rPr>
        <w:t>at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n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3"/>
        </w:rPr>
        <w:t>a</w:t>
      </w:r>
      <w:r w:rsidRPr="00C75F1C">
        <w:rPr>
          <w:rFonts w:asciiTheme="majorHAnsi" w:eastAsia="Calibri" w:hAnsiTheme="majorHAnsi" w:cs="Calibri"/>
        </w:rPr>
        <w:t>y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2</w:t>
      </w:r>
      <w:r w:rsidRPr="00C75F1C">
        <w:rPr>
          <w:rFonts w:asciiTheme="majorHAnsi" w:eastAsia="Calibri" w:hAnsiTheme="majorHAnsi" w:cs="Calibri"/>
          <w:spacing w:val="1"/>
        </w:rPr>
        <w:t>0</w:t>
      </w:r>
      <w:r w:rsidRPr="00C75F1C">
        <w:rPr>
          <w:rFonts w:asciiTheme="majorHAnsi" w:eastAsia="Calibri" w:hAnsiTheme="majorHAnsi" w:cs="Calibri"/>
          <w:spacing w:val="-2"/>
        </w:rPr>
        <w:t>1</w:t>
      </w:r>
      <w:r w:rsidRPr="00C75F1C">
        <w:rPr>
          <w:rFonts w:asciiTheme="majorHAnsi" w:eastAsia="Calibri" w:hAnsiTheme="majorHAnsi" w:cs="Calibri"/>
        </w:rPr>
        <w:t>5</w:t>
      </w:r>
    </w:p>
    <w:p w14:paraId="52BF0892" w14:textId="77777777" w:rsidR="00066E56" w:rsidRPr="00C75F1C" w:rsidRDefault="003D0890">
      <w:pPr>
        <w:ind w:left="118" w:right="5899"/>
        <w:rPr>
          <w:rFonts w:asciiTheme="majorHAnsi" w:eastAsia="Calibri" w:hAnsiTheme="majorHAnsi" w:cs="Calibri"/>
        </w:rPr>
      </w:pPr>
      <w:r w:rsidRPr="00C75F1C">
        <w:rPr>
          <w:rFonts w:asciiTheme="majorHAnsi" w:eastAsia="Calibri" w:hAnsiTheme="majorHAnsi" w:cs="Calibri"/>
        </w:rPr>
        <w:t>U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iv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rsi</w:t>
      </w:r>
      <w:r w:rsidRPr="00C75F1C">
        <w:rPr>
          <w:rFonts w:asciiTheme="majorHAnsi" w:eastAsia="Calibri" w:hAnsiTheme="majorHAnsi" w:cs="Calibri"/>
          <w:spacing w:val="-3"/>
        </w:rPr>
        <w:t>t</w:t>
      </w:r>
      <w:r w:rsidRPr="00C75F1C">
        <w:rPr>
          <w:rFonts w:asciiTheme="majorHAnsi" w:eastAsia="Calibri" w:hAnsiTheme="majorHAnsi" w:cs="Calibri"/>
        </w:rPr>
        <w:t>y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nn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2"/>
        </w:rPr>
        <w:t>s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-1"/>
        </w:rPr>
        <w:t>a</w:t>
      </w:r>
      <w:r w:rsidRPr="00C75F1C">
        <w:rPr>
          <w:rFonts w:asciiTheme="majorHAnsi" w:eastAsia="Calibri" w:hAnsiTheme="majorHAnsi" w:cs="Calibri"/>
        </w:rPr>
        <w:t>-T</w:t>
      </w:r>
      <w:r w:rsidRPr="00C75F1C">
        <w:rPr>
          <w:rFonts w:asciiTheme="majorHAnsi" w:eastAsia="Calibri" w:hAnsiTheme="majorHAnsi" w:cs="Calibri"/>
          <w:spacing w:val="1"/>
        </w:rPr>
        <w:t>w</w:t>
      </w:r>
      <w:r w:rsidRPr="00C75F1C">
        <w:rPr>
          <w:rFonts w:asciiTheme="majorHAnsi" w:eastAsia="Calibri" w:hAnsiTheme="majorHAnsi" w:cs="Calibri"/>
        </w:rPr>
        <w:t>in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Cities,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nn</w:t>
      </w:r>
      <w:r w:rsidRPr="00C75F1C">
        <w:rPr>
          <w:rFonts w:asciiTheme="majorHAnsi" w:eastAsia="Calibri" w:hAnsiTheme="majorHAnsi" w:cs="Calibri"/>
        </w:rPr>
        <w:t>ea</w:t>
      </w:r>
      <w:r w:rsidRPr="00C75F1C">
        <w:rPr>
          <w:rFonts w:asciiTheme="majorHAnsi" w:eastAsia="Calibri" w:hAnsiTheme="majorHAnsi" w:cs="Calibri"/>
          <w:spacing w:val="-3"/>
        </w:rPr>
        <w:t>p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>s,</w:t>
      </w:r>
      <w:r w:rsidRPr="00C75F1C">
        <w:rPr>
          <w:rFonts w:asciiTheme="majorHAnsi" w:eastAsia="Calibri" w:hAnsiTheme="majorHAnsi" w:cs="Calibri"/>
          <w:spacing w:val="-2"/>
        </w:rPr>
        <w:t xml:space="preserve"> M</w:t>
      </w:r>
      <w:r w:rsidRPr="00C75F1C">
        <w:rPr>
          <w:rFonts w:asciiTheme="majorHAnsi" w:eastAsia="Calibri" w:hAnsiTheme="majorHAnsi" w:cs="Calibri"/>
        </w:rPr>
        <w:t>N C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1"/>
        </w:rPr>
        <w:t>l</w:t>
      </w:r>
      <w:r w:rsidRPr="00C75F1C">
        <w:rPr>
          <w:rFonts w:asciiTheme="majorHAnsi" w:eastAsia="Calibri" w:hAnsiTheme="majorHAnsi" w:cs="Calibri"/>
        </w:rPr>
        <w:t>ege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2"/>
        </w:rPr>
        <w:t>o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Science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and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1"/>
        </w:rPr>
        <w:t>ng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ri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g</w:t>
      </w:r>
    </w:p>
    <w:p w14:paraId="05B8A0B6" w14:textId="77777777" w:rsidR="00066E56" w:rsidRPr="00C75F1C" w:rsidRDefault="003D0890">
      <w:pPr>
        <w:ind w:left="118" w:right="7214"/>
        <w:jc w:val="both"/>
        <w:rPr>
          <w:rFonts w:asciiTheme="majorHAnsi" w:eastAsia="Calibri" w:hAnsiTheme="majorHAnsi" w:cs="Calibri"/>
        </w:rPr>
      </w:pPr>
      <w:r w:rsidRPr="00C75F1C">
        <w:rPr>
          <w:rFonts w:asciiTheme="majorHAnsi" w:eastAsia="Calibri" w:hAnsiTheme="majorHAnsi" w:cs="Calibri"/>
          <w:spacing w:val="1"/>
        </w:rPr>
        <w:t>D</w:t>
      </w:r>
      <w:r w:rsidRPr="00C75F1C">
        <w:rPr>
          <w:rFonts w:asciiTheme="majorHAnsi" w:eastAsia="Calibri" w:hAnsiTheme="majorHAnsi" w:cs="Calibri"/>
        </w:rPr>
        <w:t>epa</w:t>
      </w:r>
      <w:r w:rsidRPr="00C75F1C">
        <w:rPr>
          <w:rFonts w:asciiTheme="majorHAnsi" w:eastAsia="Calibri" w:hAnsiTheme="majorHAnsi" w:cs="Calibri"/>
          <w:spacing w:val="-1"/>
        </w:rPr>
        <w:t>r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3"/>
        </w:rPr>
        <w:t>n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1"/>
        </w:rPr>
        <w:t xml:space="preserve"> o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M</w:t>
      </w:r>
      <w:r w:rsidRPr="00C75F1C">
        <w:rPr>
          <w:rFonts w:asciiTheme="majorHAnsi" w:eastAsia="Calibri" w:hAnsiTheme="majorHAnsi" w:cs="Calibri"/>
        </w:rPr>
        <w:t>echa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ical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En</w:t>
      </w:r>
      <w:r w:rsidRPr="00C75F1C">
        <w:rPr>
          <w:rFonts w:asciiTheme="majorHAnsi" w:eastAsia="Calibri" w:hAnsiTheme="majorHAnsi" w:cs="Calibri"/>
          <w:spacing w:val="-1"/>
        </w:rPr>
        <w:t>g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ri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g</w:t>
      </w:r>
    </w:p>
    <w:p w14:paraId="16FA072A" w14:textId="77777777" w:rsidR="00066E56" w:rsidRPr="00C75F1C" w:rsidRDefault="003D0890">
      <w:pPr>
        <w:ind w:left="118" w:right="8789"/>
        <w:jc w:val="both"/>
        <w:rPr>
          <w:rFonts w:asciiTheme="majorHAnsi" w:eastAsia="Calibri" w:hAnsiTheme="majorHAnsi" w:cs="Calibri"/>
        </w:rPr>
      </w:pPr>
      <w:r w:rsidRPr="00C75F1C">
        <w:rPr>
          <w:rFonts w:asciiTheme="majorHAnsi" w:eastAsia="Calibri" w:hAnsiTheme="majorHAnsi" w:cs="Calibri"/>
        </w:rPr>
        <w:t>C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</w:rPr>
        <w:t>lat</w:t>
      </w:r>
      <w:r w:rsidRPr="00C75F1C">
        <w:rPr>
          <w:rFonts w:asciiTheme="majorHAnsi" w:eastAsia="Calibri" w:hAnsiTheme="majorHAnsi" w:cs="Calibri"/>
          <w:spacing w:val="-1"/>
        </w:rPr>
        <w:t>iv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2"/>
        </w:rPr>
        <w:t xml:space="preserve"> G</w:t>
      </w:r>
      <w:r w:rsidRPr="00C75F1C">
        <w:rPr>
          <w:rFonts w:asciiTheme="majorHAnsi" w:eastAsia="Calibri" w:hAnsiTheme="majorHAnsi" w:cs="Calibri"/>
          <w:spacing w:val="1"/>
        </w:rPr>
        <w:t>P</w:t>
      </w:r>
      <w:r w:rsidRPr="00C75F1C">
        <w:rPr>
          <w:rFonts w:asciiTheme="majorHAnsi" w:eastAsia="Calibri" w:hAnsiTheme="majorHAnsi" w:cs="Calibri"/>
        </w:rPr>
        <w:t>A: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3</w:t>
      </w:r>
      <w:r w:rsidRPr="00C75F1C">
        <w:rPr>
          <w:rFonts w:asciiTheme="majorHAnsi" w:eastAsia="Calibri" w:hAnsiTheme="majorHAnsi" w:cs="Calibri"/>
        </w:rPr>
        <w:t>.</w:t>
      </w:r>
      <w:r w:rsidRPr="00C75F1C">
        <w:rPr>
          <w:rFonts w:asciiTheme="majorHAnsi" w:eastAsia="Calibri" w:hAnsiTheme="majorHAnsi" w:cs="Calibri"/>
          <w:spacing w:val="-2"/>
        </w:rPr>
        <w:t>8</w:t>
      </w:r>
      <w:r w:rsidRPr="00C75F1C">
        <w:rPr>
          <w:rFonts w:asciiTheme="majorHAnsi" w:eastAsia="Calibri" w:hAnsiTheme="majorHAnsi" w:cs="Calibri"/>
        </w:rPr>
        <w:t>7</w:t>
      </w:r>
    </w:p>
    <w:p w14:paraId="10F18DB5" w14:textId="77777777" w:rsidR="00066E56" w:rsidRPr="00C75F1C" w:rsidRDefault="00066E56">
      <w:pPr>
        <w:spacing w:line="120" w:lineRule="exact"/>
        <w:rPr>
          <w:rFonts w:asciiTheme="majorHAnsi" w:hAnsiTheme="majorHAnsi"/>
          <w:sz w:val="10"/>
          <w:szCs w:val="10"/>
        </w:rPr>
      </w:pPr>
    </w:p>
    <w:p w14:paraId="1DD61C1E" w14:textId="77777777" w:rsidR="00066E56" w:rsidRPr="00C75F1C" w:rsidRDefault="003D0890">
      <w:pPr>
        <w:ind w:left="118" w:right="241"/>
        <w:jc w:val="both"/>
        <w:rPr>
          <w:rFonts w:asciiTheme="majorHAnsi" w:eastAsia="Calibri" w:hAnsiTheme="majorHAnsi" w:cs="Calibri"/>
        </w:rPr>
      </w:pPr>
      <w:r w:rsidRPr="00C75F1C">
        <w:rPr>
          <w:rFonts w:asciiTheme="majorHAnsi" w:eastAsia="Calibri" w:hAnsiTheme="majorHAnsi" w:cs="Calibri"/>
          <w:b/>
          <w:spacing w:val="1"/>
        </w:rPr>
        <w:t>B</w:t>
      </w:r>
      <w:r w:rsidRPr="00C75F1C">
        <w:rPr>
          <w:rFonts w:asciiTheme="majorHAnsi" w:eastAsia="Calibri" w:hAnsiTheme="majorHAnsi" w:cs="Calibri"/>
          <w:b/>
          <w:spacing w:val="-1"/>
        </w:rPr>
        <w:t>a</w:t>
      </w:r>
      <w:r w:rsidRPr="00C75F1C">
        <w:rPr>
          <w:rFonts w:asciiTheme="majorHAnsi" w:eastAsia="Calibri" w:hAnsiTheme="majorHAnsi" w:cs="Calibri"/>
          <w:b/>
          <w:spacing w:val="1"/>
        </w:rPr>
        <w:t>c</w:t>
      </w:r>
      <w:r w:rsidRPr="00C75F1C">
        <w:rPr>
          <w:rFonts w:asciiTheme="majorHAnsi" w:eastAsia="Calibri" w:hAnsiTheme="majorHAnsi" w:cs="Calibri"/>
          <w:b/>
          <w:spacing w:val="-1"/>
        </w:rPr>
        <w:t>he</w:t>
      </w:r>
      <w:r w:rsidRPr="00C75F1C">
        <w:rPr>
          <w:rFonts w:asciiTheme="majorHAnsi" w:eastAsia="Calibri" w:hAnsiTheme="majorHAnsi" w:cs="Calibri"/>
          <w:b/>
          <w:spacing w:val="1"/>
        </w:rPr>
        <w:t>l</w:t>
      </w:r>
      <w:r w:rsidRPr="00C75F1C">
        <w:rPr>
          <w:rFonts w:asciiTheme="majorHAnsi" w:eastAsia="Calibri" w:hAnsiTheme="majorHAnsi" w:cs="Calibri"/>
          <w:b/>
          <w:spacing w:val="-1"/>
        </w:rPr>
        <w:t>o</w:t>
      </w:r>
      <w:r w:rsidRPr="00C75F1C">
        <w:rPr>
          <w:rFonts w:asciiTheme="majorHAnsi" w:eastAsia="Calibri" w:hAnsiTheme="majorHAnsi" w:cs="Calibri"/>
          <w:b/>
        </w:rPr>
        <w:t>r</w:t>
      </w:r>
      <w:r w:rsidRPr="00C75F1C">
        <w:rPr>
          <w:rFonts w:asciiTheme="majorHAnsi" w:eastAsia="Calibri" w:hAnsiTheme="majorHAnsi" w:cs="Calibri"/>
          <w:b/>
          <w:spacing w:val="-1"/>
        </w:rPr>
        <w:t xml:space="preserve"> o</w:t>
      </w:r>
      <w:r w:rsidRPr="00C75F1C">
        <w:rPr>
          <w:rFonts w:asciiTheme="majorHAnsi" w:eastAsia="Calibri" w:hAnsiTheme="majorHAnsi" w:cs="Calibri"/>
          <w:b/>
        </w:rPr>
        <w:t>f En</w:t>
      </w:r>
      <w:r w:rsidRPr="00C75F1C">
        <w:rPr>
          <w:rFonts w:asciiTheme="majorHAnsi" w:eastAsia="Calibri" w:hAnsiTheme="majorHAnsi" w:cs="Calibri"/>
          <w:b/>
          <w:spacing w:val="-2"/>
        </w:rPr>
        <w:t>g</w:t>
      </w:r>
      <w:r w:rsidRPr="00C75F1C">
        <w:rPr>
          <w:rFonts w:asciiTheme="majorHAnsi" w:eastAsia="Calibri" w:hAnsiTheme="majorHAnsi" w:cs="Calibri"/>
          <w:b/>
          <w:spacing w:val="1"/>
        </w:rPr>
        <w:t>i</w:t>
      </w:r>
      <w:r w:rsidRPr="00C75F1C">
        <w:rPr>
          <w:rFonts w:asciiTheme="majorHAnsi" w:eastAsia="Calibri" w:hAnsiTheme="majorHAnsi" w:cs="Calibri"/>
          <w:b/>
          <w:spacing w:val="-1"/>
        </w:rPr>
        <w:t>nee</w:t>
      </w:r>
      <w:r w:rsidRPr="00C75F1C">
        <w:rPr>
          <w:rFonts w:asciiTheme="majorHAnsi" w:eastAsia="Calibri" w:hAnsiTheme="majorHAnsi" w:cs="Calibri"/>
          <w:b/>
          <w:spacing w:val="1"/>
        </w:rPr>
        <w:t>ri</w:t>
      </w:r>
      <w:r w:rsidRPr="00C75F1C">
        <w:rPr>
          <w:rFonts w:asciiTheme="majorHAnsi" w:eastAsia="Calibri" w:hAnsiTheme="majorHAnsi" w:cs="Calibri"/>
          <w:b/>
          <w:spacing w:val="-1"/>
        </w:rPr>
        <w:t>n</w:t>
      </w:r>
      <w:r w:rsidRPr="00C75F1C">
        <w:rPr>
          <w:rFonts w:asciiTheme="majorHAnsi" w:eastAsia="Calibri" w:hAnsiTheme="majorHAnsi" w:cs="Calibri"/>
          <w:b/>
        </w:rPr>
        <w:t>g</w:t>
      </w:r>
      <w:r w:rsidRPr="00C75F1C">
        <w:rPr>
          <w:rFonts w:asciiTheme="majorHAnsi" w:eastAsia="Calibri" w:hAnsiTheme="majorHAnsi" w:cs="Calibri"/>
          <w:b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b/>
          <w:spacing w:val="1"/>
        </w:rPr>
        <w:t>i</w:t>
      </w:r>
      <w:r w:rsidRPr="00C75F1C">
        <w:rPr>
          <w:rFonts w:asciiTheme="majorHAnsi" w:eastAsia="Calibri" w:hAnsiTheme="majorHAnsi" w:cs="Calibri"/>
          <w:b/>
        </w:rPr>
        <w:t>n</w:t>
      </w:r>
      <w:r w:rsidRPr="00C75F1C">
        <w:rPr>
          <w:rFonts w:asciiTheme="majorHAnsi" w:eastAsia="Calibri" w:hAnsiTheme="majorHAnsi" w:cs="Calibri"/>
          <w:b/>
          <w:spacing w:val="-3"/>
        </w:rPr>
        <w:t xml:space="preserve"> </w:t>
      </w:r>
      <w:r w:rsidRPr="00C75F1C">
        <w:rPr>
          <w:rFonts w:asciiTheme="majorHAnsi" w:eastAsia="Calibri" w:hAnsiTheme="majorHAnsi" w:cs="Calibri"/>
          <w:b/>
          <w:spacing w:val="-1"/>
        </w:rPr>
        <w:t>Me</w:t>
      </w:r>
      <w:r w:rsidRPr="00C75F1C">
        <w:rPr>
          <w:rFonts w:asciiTheme="majorHAnsi" w:eastAsia="Calibri" w:hAnsiTheme="majorHAnsi" w:cs="Calibri"/>
          <w:b/>
          <w:spacing w:val="1"/>
        </w:rPr>
        <w:t>c</w:t>
      </w:r>
      <w:r w:rsidRPr="00C75F1C">
        <w:rPr>
          <w:rFonts w:asciiTheme="majorHAnsi" w:eastAsia="Calibri" w:hAnsiTheme="majorHAnsi" w:cs="Calibri"/>
          <w:b/>
          <w:spacing w:val="-1"/>
        </w:rPr>
        <w:t>han</w:t>
      </w:r>
      <w:r w:rsidRPr="00C75F1C">
        <w:rPr>
          <w:rFonts w:asciiTheme="majorHAnsi" w:eastAsia="Calibri" w:hAnsiTheme="majorHAnsi" w:cs="Calibri"/>
          <w:b/>
          <w:spacing w:val="1"/>
        </w:rPr>
        <w:t>ic</w:t>
      </w:r>
      <w:r w:rsidRPr="00C75F1C">
        <w:rPr>
          <w:rFonts w:asciiTheme="majorHAnsi" w:eastAsia="Calibri" w:hAnsiTheme="majorHAnsi" w:cs="Calibri"/>
          <w:b/>
          <w:spacing w:val="-1"/>
        </w:rPr>
        <w:t>a</w:t>
      </w:r>
      <w:r w:rsidRPr="00C75F1C">
        <w:rPr>
          <w:rFonts w:asciiTheme="majorHAnsi" w:eastAsia="Calibri" w:hAnsiTheme="majorHAnsi" w:cs="Calibri"/>
          <w:b/>
        </w:rPr>
        <w:t>l</w:t>
      </w:r>
      <w:r w:rsidRPr="00C75F1C">
        <w:rPr>
          <w:rFonts w:asciiTheme="majorHAnsi" w:eastAsia="Calibri" w:hAnsiTheme="majorHAnsi" w:cs="Calibri"/>
          <w:b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b/>
        </w:rPr>
        <w:t>E</w:t>
      </w:r>
      <w:r w:rsidRPr="00C75F1C">
        <w:rPr>
          <w:rFonts w:asciiTheme="majorHAnsi" w:eastAsia="Calibri" w:hAnsiTheme="majorHAnsi" w:cs="Calibri"/>
          <w:b/>
          <w:spacing w:val="-1"/>
        </w:rPr>
        <w:t>n</w:t>
      </w:r>
      <w:r w:rsidRPr="00C75F1C">
        <w:rPr>
          <w:rFonts w:asciiTheme="majorHAnsi" w:eastAsia="Calibri" w:hAnsiTheme="majorHAnsi" w:cs="Calibri"/>
          <w:b/>
          <w:spacing w:val="1"/>
        </w:rPr>
        <w:t>gi</w:t>
      </w:r>
      <w:r w:rsidRPr="00C75F1C">
        <w:rPr>
          <w:rFonts w:asciiTheme="majorHAnsi" w:eastAsia="Calibri" w:hAnsiTheme="majorHAnsi" w:cs="Calibri"/>
          <w:b/>
          <w:spacing w:val="-1"/>
        </w:rPr>
        <w:t>nee</w:t>
      </w:r>
      <w:r w:rsidRPr="00C75F1C">
        <w:rPr>
          <w:rFonts w:asciiTheme="majorHAnsi" w:eastAsia="Calibri" w:hAnsiTheme="majorHAnsi" w:cs="Calibri"/>
          <w:b/>
          <w:spacing w:val="-2"/>
        </w:rPr>
        <w:t>r</w:t>
      </w:r>
      <w:r w:rsidRPr="00C75F1C">
        <w:rPr>
          <w:rFonts w:asciiTheme="majorHAnsi" w:eastAsia="Calibri" w:hAnsiTheme="majorHAnsi" w:cs="Calibri"/>
          <w:b/>
          <w:spacing w:val="1"/>
        </w:rPr>
        <w:t>i</w:t>
      </w:r>
      <w:r w:rsidRPr="00C75F1C">
        <w:rPr>
          <w:rFonts w:asciiTheme="majorHAnsi" w:eastAsia="Calibri" w:hAnsiTheme="majorHAnsi" w:cs="Calibri"/>
          <w:b/>
          <w:spacing w:val="-1"/>
        </w:rPr>
        <w:t>n</w:t>
      </w:r>
      <w:r w:rsidRPr="00C75F1C">
        <w:rPr>
          <w:rFonts w:asciiTheme="majorHAnsi" w:eastAsia="Calibri" w:hAnsiTheme="majorHAnsi" w:cs="Calibri"/>
          <w:b/>
        </w:rPr>
        <w:t xml:space="preserve">g                                                                                                   </w:t>
      </w:r>
      <w:r w:rsidRPr="00C75F1C">
        <w:rPr>
          <w:rFonts w:asciiTheme="majorHAnsi" w:eastAsia="Calibri" w:hAnsiTheme="majorHAnsi" w:cs="Calibri"/>
          <w:b/>
          <w:spacing w:val="11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3"/>
        </w:rPr>
        <w:t>a</w:t>
      </w:r>
      <w:r w:rsidRPr="00C75F1C">
        <w:rPr>
          <w:rFonts w:asciiTheme="majorHAnsi" w:eastAsia="Calibri" w:hAnsiTheme="majorHAnsi" w:cs="Calibri"/>
        </w:rPr>
        <w:t>y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2</w:t>
      </w:r>
      <w:r w:rsidRPr="00C75F1C">
        <w:rPr>
          <w:rFonts w:asciiTheme="majorHAnsi" w:eastAsia="Calibri" w:hAnsiTheme="majorHAnsi" w:cs="Calibri"/>
          <w:spacing w:val="-2"/>
        </w:rPr>
        <w:t>0</w:t>
      </w:r>
      <w:r w:rsidRPr="00C75F1C">
        <w:rPr>
          <w:rFonts w:asciiTheme="majorHAnsi" w:eastAsia="Calibri" w:hAnsiTheme="majorHAnsi" w:cs="Calibri"/>
          <w:spacing w:val="1"/>
        </w:rPr>
        <w:t>1</w:t>
      </w:r>
      <w:r w:rsidRPr="00C75F1C">
        <w:rPr>
          <w:rFonts w:asciiTheme="majorHAnsi" w:eastAsia="Calibri" w:hAnsiTheme="majorHAnsi" w:cs="Calibri"/>
        </w:rPr>
        <w:t>3</w:t>
      </w:r>
    </w:p>
    <w:p w14:paraId="3A0169B0" w14:textId="77777777" w:rsidR="00066E56" w:rsidRPr="00C75F1C" w:rsidRDefault="003D0890">
      <w:pPr>
        <w:spacing w:before="1" w:line="260" w:lineRule="exact"/>
        <w:ind w:left="118" w:right="6544"/>
        <w:rPr>
          <w:rFonts w:asciiTheme="majorHAnsi" w:eastAsia="Calibri" w:hAnsiTheme="majorHAnsi" w:cs="Calibri"/>
        </w:rPr>
      </w:pPr>
      <w:r w:rsidRPr="00C75F1C">
        <w:rPr>
          <w:rFonts w:asciiTheme="majorHAnsi" w:eastAsia="Calibri" w:hAnsiTheme="majorHAnsi" w:cs="Calibri"/>
        </w:rPr>
        <w:t>U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iv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rsi</w:t>
      </w:r>
      <w:r w:rsidRPr="00C75F1C">
        <w:rPr>
          <w:rFonts w:asciiTheme="majorHAnsi" w:eastAsia="Calibri" w:hAnsiTheme="majorHAnsi" w:cs="Calibri"/>
          <w:spacing w:val="-3"/>
        </w:rPr>
        <w:t>t</w:t>
      </w:r>
      <w:r w:rsidRPr="00C75F1C">
        <w:rPr>
          <w:rFonts w:asciiTheme="majorHAnsi" w:eastAsia="Calibri" w:hAnsiTheme="majorHAnsi" w:cs="Calibri"/>
        </w:rPr>
        <w:t>y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Wis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sin-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3"/>
        </w:rPr>
        <w:t>a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</w:rPr>
        <w:t>is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 xml:space="preserve">, </w:t>
      </w:r>
      <w:r w:rsidRPr="00C75F1C">
        <w:rPr>
          <w:rFonts w:asciiTheme="majorHAnsi" w:eastAsia="Calibri" w:hAnsiTheme="majorHAnsi" w:cs="Calibri"/>
          <w:spacing w:val="-1"/>
        </w:rPr>
        <w:t>M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</w:rPr>
        <w:t>is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,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WI C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1"/>
        </w:rPr>
        <w:t>l</w:t>
      </w:r>
      <w:r w:rsidRPr="00C75F1C">
        <w:rPr>
          <w:rFonts w:asciiTheme="majorHAnsi" w:eastAsia="Calibri" w:hAnsiTheme="majorHAnsi" w:cs="Calibri"/>
        </w:rPr>
        <w:t>ege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2"/>
        </w:rPr>
        <w:t>o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1"/>
        </w:rPr>
        <w:t>ng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ri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g</w:t>
      </w:r>
    </w:p>
    <w:p w14:paraId="63406704" w14:textId="77777777" w:rsidR="00066E56" w:rsidRPr="00C75F1C" w:rsidRDefault="003D0890">
      <w:pPr>
        <w:spacing w:before="2"/>
        <w:ind w:left="118" w:right="8789"/>
        <w:jc w:val="both"/>
        <w:rPr>
          <w:rFonts w:asciiTheme="majorHAnsi" w:eastAsia="Calibri" w:hAnsiTheme="majorHAnsi" w:cs="Calibri"/>
        </w:rPr>
      </w:pPr>
      <w:r w:rsidRPr="00C75F1C">
        <w:rPr>
          <w:rFonts w:asciiTheme="majorHAnsi" w:eastAsia="Calibri" w:hAnsiTheme="majorHAnsi" w:cs="Calibri"/>
        </w:rPr>
        <w:t>C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</w:rPr>
        <w:t>lat</w:t>
      </w:r>
      <w:r w:rsidRPr="00C75F1C">
        <w:rPr>
          <w:rFonts w:asciiTheme="majorHAnsi" w:eastAsia="Calibri" w:hAnsiTheme="majorHAnsi" w:cs="Calibri"/>
          <w:spacing w:val="-1"/>
        </w:rPr>
        <w:t>iv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2"/>
        </w:rPr>
        <w:t xml:space="preserve"> G</w:t>
      </w:r>
      <w:r w:rsidRPr="00C75F1C">
        <w:rPr>
          <w:rFonts w:asciiTheme="majorHAnsi" w:eastAsia="Calibri" w:hAnsiTheme="majorHAnsi" w:cs="Calibri"/>
          <w:spacing w:val="1"/>
        </w:rPr>
        <w:t>P</w:t>
      </w:r>
      <w:r w:rsidRPr="00C75F1C">
        <w:rPr>
          <w:rFonts w:asciiTheme="majorHAnsi" w:eastAsia="Calibri" w:hAnsiTheme="majorHAnsi" w:cs="Calibri"/>
        </w:rPr>
        <w:t>A: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3</w:t>
      </w:r>
      <w:r w:rsidRPr="00C75F1C">
        <w:rPr>
          <w:rFonts w:asciiTheme="majorHAnsi" w:eastAsia="Calibri" w:hAnsiTheme="majorHAnsi" w:cs="Calibri"/>
        </w:rPr>
        <w:t>.</w:t>
      </w:r>
      <w:r w:rsidRPr="00C75F1C">
        <w:rPr>
          <w:rFonts w:asciiTheme="majorHAnsi" w:eastAsia="Calibri" w:hAnsiTheme="majorHAnsi" w:cs="Calibri"/>
          <w:spacing w:val="-2"/>
        </w:rPr>
        <w:t>7</w:t>
      </w:r>
      <w:r w:rsidRPr="00C75F1C">
        <w:rPr>
          <w:rFonts w:asciiTheme="majorHAnsi" w:eastAsia="Calibri" w:hAnsiTheme="majorHAnsi" w:cs="Calibri"/>
        </w:rPr>
        <w:t>6</w:t>
      </w:r>
    </w:p>
    <w:p w14:paraId="38BCFBBD" w14:textId="77777777" w:rsidR="00066E56" w:rsidRPr="00C75F1C" w:rsidRDefault="00066E56">
      <w:pPr>
        <w:spacing w:before="9" w:line="260" w:lineRule="exact"/>
        <w:rPr>
          <w:rFonts w:asciiTheme="majorHAnsi" w:hAnsiTheme="majorHAnsi"/>
          <w:sz w:val="24"/>
          <w:szCs w:val="24"/>
        </w:rPr>
      </w:pPr>
    </w:p>
    <w:p w14:paraId="45126218" w14:textId="77777777" w:rsidR="00066E56" w:rsidRPr="00C75F1C" w:rsidRDefault="003D0890" w:rsidP="00C75F1C">
      <w:pPr>
        <w:ind w:right="3772"/>
        <w:rPr>
          <w:rFonts w:asciiTheme="majorHAnsi" w:eastAsia="Calibri" w:hAnsiTheme="majorHAnsi" w:cs="Calibri"/>
          <w:sz w:val="22"/>
          <w:szCs w:val="22"/>
        </w:rPr>
      </w:pPr>
      <w:r w:rsidRPr="00C75F1C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ELA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ED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75F1C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ND</w:t>
      </w:r>
      <w:r w:rsidRPr="00C75F1C">
        <w:rPr>
          <w:rFonts w:asciiTheme="majorHAnsi" w:eastAsia="Calibri" w:hAnsiTheme="majorHAnsi" w:cs="Calibri"/>
          <w:b/>
          <w:spacing w:val="-1"/>
          <w:sz w:val="22"/>
          <w:szCs w:val="22"/>
        </w:rPr>
        <w:t>US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C75F1C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 xml:space="preserve">Y 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X</w:t>
      </w:r>
      <w:r w:rsidRPr="00C75F1C">
        <w:rPr>
          <w:rFonts w:asciiTheme="majorHAnsi" w:eastAsia="Calibri" w:hAnsiTheme="majorHAnsi" w:cs="Calibri"/>
          <w:b/>
          <w:spacing w:val="-1"/>
          <w:sz w:val="22"/>
          <w:szCs w:val="22"/>
        </w:rPr>
        <w:t>P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C75F1C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IENCE</w:t>
      </w:r>
    </w:p>
    <w:p w14:paraId="6D4A03CA" w14:textId="77777777" w:rsidR="00066E56" w:rsidRPr="00C75F1C" w:rsidRDefault="003D0890">
      <w:pPr>
        <w:ind w:left="118" w:right="241"/>
        <w:jc w:val="both"/>
        <w:rPr>
          <w:rFonts w:asciiTheme="majorHAnsi" w:eastAsia="Calibri" w:hAnsiTheme="majorHAnsi" w:cs="Calibri"/>
        </w:rPr>
      </w:pPr>
      <w:r w:rsidRPr="00C75F1C">
        <w:rPr>
          <w:rFonts w:asciiTheme="majorHAnsi" w:eastAsia="Calibri" w:hAnsiTheme="majorHAnsi" w:cs="Calibri"/>
          <w:b/>
          <w:spacing w:val="1"/>
        </w:rPr>
        <w:t>I</w:t>
      </w:r>
      <w:r w:rsidRPr="00C75F1C">
        <w:rPr>
          <w:rFonts w:asciiTheme="majorHAnsi" w:eastAsia="Calibri" w:hAnsiTheme="majorHAnsi" w:cs="Calibri"/>
          <w:b/>
          <w:spacing w:val="-1"/>
        </w:rPr>
        <w:t>n</w:t>
      </w:r>
      <w:r w:rsidRPr="00C75F1C">
        <w:rPr>
          <w:rFonts w:asciiTheme="majorHAnsi" w:eastAsia="Calibri" w:hAnsiTheme="majorHAnsi" w:cs="Calibri"/>
          <w:b/>
        </w:rPr>
        <w:t>tern</w:t>
      </w:r>
      <w:r w:rsidRPr="00C75F1C">
        <w:rPr>
          <w:rFonts w:asciiTheme="majorHAnsi" w:eastAsia="Calibri" w:hAnsiTheme="majorHAnsi" w:cs="Calibri"/>
          <w:b/>
        </w:rPr>
        <w:t xml:space="preserve">                                                                                                                                                                             </w:t>
      </w:r>
      <w:r w:rsidRPr="00C75F1C">
        <w:rPr>
          <w:rFonts w:asciiTheme="majorHAnsi" w:eastAsia="Calibri" w:hAnsiTheme="majorHAnsi" w:cs="Calibri"/>
          <w:b/>
          <w:spacing w:val="26"/>
        </w:rPr>
        <w:t xml:space="preserve"> 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1"/>
        </w:rPr>
        <w:t>um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2</w:t>
      </w:r>
      <w:r w:rsidRPr="00C75F1C">
        <w:rPr>
          <w:rFonts w:asciiTheme="majorHAnsi" w:eastAsia="Calibri" w:hAnsiTheme="majorHAnsi" w:cs="Calibri"/>
          <w:spacing w:val="1"/>
        </w:rPr>
        <w:t>0</w:t>
      </w:r>
      <w:r w:rsidRPr="00C75F1C">
        <w:rPr>
          <w:rFonts w:asciiTheme="majorHAnsi" w:eastAsia="Calibri" w:hAnsiTheme="majorHAnsi" w:cs="Calibri"/>
          <w:spacing w:val="-2"/>
        </w:rPr>
        <w:t>1</w:t>
      </w:r>
      <w:r w:rsidRPr="00C75F1C">
        <w:rPr>
          <w:rFonts w:asciiTheme="majorHAnsi" w:eastAsia="Calibri" w:hAnsiTheme="majorHAnsi" w:cs="Calibri"/>
        </w:rPr>
        <w:t>4</w:t>
      </w:r>
    </w:p>
    <w:p w14:paraId="4B804AC0" w14:textId="77777777" w:rsidR="00066E56" w:rsidRPr="00C75F1C" w:rsidRDefault="003D0890">
      <w:pPr>
        <w:ind w:left="118" w:right="8639"/>
        <w:jc w:val="both"/>
        <w:rPr>
          <w:rFonts w:asciiTheme="majorHAnsi" w:eastAsia="Calibri" w:hAnsiTheme="majorHAnsi" w:cs="Calibri"/>
        </w:rPr>
      </w:pPr>
      <w:r w:rsidRPr="00C75F1C">
        <w:rPr>
          <w:rFonts w:asciiTheme="majorHAnsi" w:eastAsia="Calibri" w:hAnsiTheme="majorHAnsi" w:cs="Calibri"/>
          <w:b/>
          <w:spacing w:val="1"/>
        </w:rPr>
        <w:t>B</w:t>
      </w:r>
      <w:r w:rsidRPr="00C75F1C">
        <w:rPr>
          <w:rFonts w:asciiTheme="majorHAnsi" w:eastAsia="Calibri" w:hAnsiTheme="majorHAnsi" w:cs="Calibri"/>
          <w:b/>
          <w:spacing w:val="-1"/>
        </w:rPr>
        <w:t>oo</w:t>
      </w:r>
      <w:r w:rsidRPr="00C75F1C">
        <w:rPr>
          <w:rFonts w:asciiTheme="majorHAnsi" w:eastAsia="Calibri" w:hAnsiTheme="majorHAnsi" w:cs="Calibri"/>
          <w:b/>
        </w:rPr>
        <w:t>m</w:t>
      </w:r>
      <w:r w:rsidRPr="00C75F1C">
        <w:rPr>
          <w:rFonts w:asciiTheme="majorHAnsi" w:eastAsia="Calibri" w:hAnsiTheme="majorHAnsi" w:cs="Calibri"/>
          <w:b/>
          <w:spacing w:val="1"/>
        </w:rPr>
        <w:t xml:space="preserve"> I</w:t>
      </w:r>
      <w:r w:rsidRPr="00C75F1C">
        <w:rPr>
          <w:rFonts w:asciiTheme="majorHAnsi" w:eastAsia="Calibri" w:hAnsiTheme="majorHAnsi" w:cs="Calibri"/>
          <w:b/>
          <w:spacing w:val="-3"/>
        </w:rPr>
        <w:t>n</w:t>
      </w:r>
      <w:r w:rsidRPr="00C75F1C">
        <w:rPr>
          <w:rFonts w:asciiTheme="majorHAnsi" w:eastAsia="Calibri" w:hAnsiTheme="majorHAnsi" w:cs="Calibri"/>
          <w:b/>
          <w:spacing w:val="1"/>
        </w:rPr>
        <w:t>c</w:t>
      </w:r>
      <w:r w:rsidRPr="00C75F1C">
        <w:rPr>
          <w:rFonts w:asciiTheme="majorHAnsi" w:eastAsia="Calibri" w:hAnsiTheme="majorHAnsi" w:cs="Calibri"/>
          <w:b/>
          <w:spacing w:val="-1"/>
        </w:rPr>
        <w:t>.</w:t>
      </w:r>
      <w:r w:rsidRPr="00C75F1C">
        <w:rPr>
          <w:rFonts w:asciiTheme="majorHAnsi" w:eastAsia="Calibri" w:hAnsiTheme="majorHAnsi" w:cs="Calibri"/>
          <w:b/>
        </w:rPr>
        <w:t>,</w:t>
      </w:r>
      <w:r w:rsidRPr="00C75F1C">
        <w:rPr>
          <w:rFonts w:asciiTheme="majorHAnsi" w:eastAsia="Calibri" w:hAnsiTheme="majorHAnsi" w:cs="Calibri"/>
          <w:b/>
          <w:spacing w:val="2"/>
        </w:rPr>
        <w:t xml:space="preserve"> </w:t>
      </w:r>
      <w:r w:rsidRPr="00C75F1C">
        <w:rPr>
          <w:rFonts w:asciiTheme="majorHAnsi" w:eastAsia="Calibri" w:hAnsiTheme="majorHAnsi" w:cs="Calibri"/>
          <w:spacing w:val="2"/>
        </w:rPr>
        <w:t>S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2"/>
        </w:rPr>
        <w:t>a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4"/>
        </w:rPr>
        <w:t>tl</w:t>
      </w:r>
      <w:r w:rsidRPr="00C75F1C">
        <w:rPr>
          <w:rFonts w:asciiTheme="majorHAnsi" w:eastAsia="Calibri" w:hAnsiTheme="majorHAnsi" w:cs="Calibri"/>
        </w:rPr>
        <w:t>e,</w:t>
      </w:r>
      <w:r w:rsidRPr="00C75F1C">
        <w:rPr>
          <w:rFonts w:asciiTheme="majorHAnsi" w:eastAsia="Calibri" w:hAnsiTheme="majorHAnsi" w:cs="Calibri"/>
          <w:spacing w:val="-4"/>
        </w:rPr>
        <w:t xml:space="preserve"> </w:t>
      </w:r>
      <w:r w:rsidRPr="00C75F1C">
        <w:rPr>
          <w:rFonts w:asciiTheme="majorHAnsi" w:eastAsia="Calibri" w:hAnsiTheme="majorHAnsi" w:cs="Calibri"/>
          <w:spacing w:val="3"/>
        </w:rPr>
        <w:t>W</w:t>
      </w:r>
      <w:r w:rsidRPr="00C75F1C">
        <w:rPr>
          <w:rFonts w:asciiTheme="majorHAnsi" w:eastAsia="Calibri" w:hAnsiTheme="majorHAnsi" w:cs="Calibri"/>
        </w:rPr>
        <w:t>A</w:t>
      </w:r>
    </w:p>
    <w:p w14:paraId="13C09706" w14:textId="77777777" w:rsidR="00066E56" w:rsidRPr="00C75F1C" w:rsidRDefault="003D0890">
      <w:pPr>
        <w:ind w:left="749" w:right="155" w:hanging="272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</w:t>
      </w:r>
      <w:r w:rsidRPr="00C75F1C">
        <w:rPr>
          <w:rFonts w:asciiTheme="majorHAnsi" w:eastAsia="Segoe MDL2 Assets" w:hAnsiTheme="majorHAnsi" w:cs="Segoe MDL2 Assets"/>
          <w:spacing w:val="3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ndu</w:t>
      </w:r>
      <w:r w:rsidRPr="00C75F1C">
        <w:rPr>
          <w:rFonts w:asciiTheme="majorHAnsi" w:eastAsia="Calibri" w:hAnsiTheme="majorHAnsi" w:cs="Calibri"/>
        </w:rPr>
        <w:t>ct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 xml:space="preserve">d </w:t>
      </w:r>
      <w:r w:rsidRPr="00C75F1C">
        <w:rPr>
          <w:rFonts w:asciiTheme="majorHAnsi" w:eastAsia="Calibri" w:hAnsiTheme="majorHAnsi" w:cs="Calibri"/>
          <w:spacing w:val="-2"/>
        </w:rPr>
        <w:t>s</w:t>
      </w:r>
      <w:r w:rsidRPr="00C75F1C">
        <w:rPr>
          <w:rFonts w:asciiTheme="majorHAnsi" w:eastAsia="Calibri" w:hAnsiTheme="majorHAnsi" w:cs="Calibri"/>
          <w:spacing w:val="1"/>
        </w:rPr>
        <w:t>y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at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</w:rPr>
        <w:t>c</w:t>
      </w:r>
      <w:r w:rsidRPr="00C75F1C">
        <w:rPr>
          <w:rFonts w:asciiTheme="majorHAnsi" w:eastAsia="Calibri" w:hAnsiTheme="majorHAnsi" w:cs="Calibri"/>
          <w:spacing w:val="-4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m</w:t>
      </w:r>
      <w:r w:rsidRPr="00C75F1C">
        <w:rPr>
          <w:rFonts w:asciiTheme="majorHAnsi" w:eastAsia="Calibri" w:hAnsiTheme="majorHAnsi" w:cs="Calibri"/>
        </w:rPr>
        <w:t>easur</w:t>
      </w:r>
      <w:r w:rsidRPr="00C75F1C">
        <w:rPr>
          <w:rFonts w:asciiTheme="majorHAnsi" w:eastAsia="Calibri" w:hAnsiTheme="majorHAnsi" w:cs="Calibri"/>
          <w:spacing w:val="-3"/>
        </w:rPr>
        <w:t>e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 xml:space="preserve">ent </w:t>
      </w:r>
      <w:r w:rsidRPr="00C75F1C">
        <w:rPr>
          <w:rFonts w:asciiTheme="majorHAnsi" w:eastAsia="Calibri" w:hAnsiTheme="majorHAnsi" w:cs="Calibri"/>
          <w:spacing w:val="-2"/>
        </w:rPr>
        <w:t>f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-2"/>
        </w:rPr>
        <w:t>l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w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1"/>
        </w:rPr>
        <w:t>i</w:t>
      </w:r>
      <w:r w:rsidRPr="00C75F1C">
        <w:rPr>
          <w:rFonts w:asciiTheme="majorHAnsi" w:eastAsia="Calibri" w:hAnsiTheme="majorHAnsi" w:cs="Calibri"/>
        </w:rPr>
        <w:t>el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i</w:t>
      </w:r>
      <w:r w:rsidRPr="00C75F1C">
        <w:rPr>
          <w:rFonts w:asciiTheme="majorHAnsi" w:eastAsia="Calibri" w:hAnsiTheme="majorHAnsi" w:cs="Calibri"/>
        </w:rPr>
        <w:t>n a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1"/>
        </w:rPr>
        <w:t>m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2"/>
        </w:rPr>
        <w:t>k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est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ch</w:t>
      </w:r>
      <w:r w:rsidRPr="00C75F1C">
        <w:rPr>
          <w:rFonts w:asciiTheme="majorHAnsi" w:eastAsia="Calibri" w:hAnsiTheme="majorHAnsi" w:cs="Calibri"/>
          <w:spacing w:val="-1"/>
        </w:rPr>
        <w:t>a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3"/>
        </w:rPr>
        <w:t>b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at</w:t>
      </w:r>
      <w:r w:rsidRPr="00C75F1C">
        <w:rPr>
          <w:rFonts w:asciiTheme="majorHAnsi" w:eastAsia="Calibri" w:hAnsiTheme="majorHAnsi" w:cs="Calibri"/>
          <w:spacing w:val="-4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</w:rPr>
        <w:t>ifferent</w:t>
      </w:r>
      <w:r w:rsidRPr="00C75F1C">
        <w:rPr>
          <w:rFonts w:asciiTheme="majorHAnsi" w:eastAsia="Calibri" w:hAnsiTheme="majorHAnsi" w:cs="Calibri"/>
          <w:spacing w:val="-8"/>
        </w:rPr>
        <w:t xml:space="preserve"> </w:t>
      </w:r>
      <w:r w:rsidRPr="00C75F1C">
        <w:rPr>
          <w:rFonts w:asciiTheme="majorHAnsi" w:eastAsia="Calibri" w:hAnsiTheme="majorHAnsi" w:cs="Calibri"/>
        </w:rPr>
        <w:t>heati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g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and</w:t>
      </w:r>
      <w:r w:rsidRPr="00C75F1C">
        <w:rPr>
          <w:rFonts w:asciiTheme="majorHAnsi" w:eastAsia="Calibri" w:hAnsiTheme="majorHAnsi" w:cs="Calibri"/>
          <w:spacing w:val="-1"/>
        </w:rPr>
        <w:t xml:space="preserve"> v</w:t>
      </w:r>
      <w:r w:rsidRPr="00C75F1C">
        <w:rPr>
          <w:rFonts w:asciiTheme="majorHAnsi" w:eastAsia="Calibri" w:hAnsiTheme="majorHAnsi" w:cs="Calibri"/>
        </w:rPr>
        <w:t>ent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>lat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n c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nd</w:t>
      </w:r>
      <w:r w:rsidRPr="00C75F1C">
        <w:rPr>
          <w:rFonts w:asciiTheme="majorHAnsi" w:eastAsia="Calibri" w:hAnsiTheme="majorHAnsi" w:cs="Calibri"/>
        </w:rPr>
        <w:t>it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s,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usi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g</w:t>
      </w:r>
      <w:r w:rsidRPr="00C75F1C">
        <w:rPr>
          <w:rFonts w:asciiTheme="majorHAnsi" w:eastAsia="Calibri" w:hAnsiTheme="majorHAnsi" w:cs="Calibri"/>
          <w:spacing w:val="-3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P</w:t>
      </w:r>
      <w:r w:rsidRPr="00C75F1C">
        <w:rPr>
          <w:rFonts w:asciiTheme="majorHAnsi" w:eastAsia="Calibri" w:hAnsiTheme="majorHAnsi" w:cs="Calibri"/>
        </w:rPr>
        <w:t>art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>c</w:t>
      </w:r>
      <w:r w:rsidRPr="00C75F1C">
        <w:rPr>
          <w:rFonts w:asciiTheme="majorHAnsi" w:eastAsia="Calibri" w:hAnsiTheme="majorHAnsi" w:cs="Calibri"/>
          <w:spacing w:val="-3"/>
        </w:rPr>
        <w:t>l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g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3"/>
        </w:rPr>
        <w:t>V</w:t>
      </w:r>
      <w:r w:rsidRPr="00C75F1C">
        <w:rPr>
          <w:rFonts w:asciiTheme="majorHAnsi" w:eastAsia="Calibri" w:hAnsiTheme="majorHAnsi" w:cs="Calibri"/>
        </w:rPr>
        <w:t>el</w:t>
      </w:r>
      <w:r w:rsidRPr="00C75F1C">
        <w:rPr>
          <w:rFonts w:asciiTheme="majorHAnsi" w:eastAsia="Calibri" w:hAnsiTheme="majorHAnsi" w:cs="Calibri"/>
          <w:spacing w:val="-1"/>
        </w:rPr>
        <w:t>o</w:t>
      </w:r>
      <w:r w:rsidRPr="00C75F1C">
        <w:rPr>
          <w:rFonts w:asciiTheme="majorHAnsi" w:eastAsia="Calibri" w:hAnsiTheme="majorHAnsi" w:cs="Calibri"/>
        </w:rPr>
        <w:t>ci</w:t>
      </w:r>
      <w:r w:rsidRPr="00C75F1C">
        <w:rPr>
          <w:rFonts w:asciiTheme="majorHAnsi" w:eastAsia="Calibri" w:hAnsiTheme="majorHAnsi" w:cs="Calibri"/>
          <w:spacing w:val="-1"/>
        </w:rPr>
        <w:t>m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>t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</w:rPr>
        <w:t>y</w:t>
      </w:r>
    </w:p>
    <w:p w14:paraId="5E6E6A8A" w14:textId="77777777" w:rsidR="00066E56" w:rsidRPr="00C75F1C" w:rsidRDefault="003D0890" w:rsidP="00C75F1C">
      <w:pPr>
        <w:ind w:left="441" w:right="737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</w:t>
      </w:r>
      <w:r w:rsidRPr="00C75F1C">
        <w:rPr>
          <w:rFonts w:asciiTheme="majorHAnsi" w:eastAsia="Segoe MDL2 Assets" w:hAnsiTheme="majorHAnsi" w:cs="Segoe MDL2 Assets"/>
          <w:spacing w:val="3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H</w:t>
      </w:r>
      <w:r w:rsidRPr="00C75F1C">
        <w:rPr>
          <w:rFonts w:asciiTheme="majorHAnsi" w:eastAsia="Calibri" w:hAnsiTheme="majorHAnsi" w:cs="Calibri"/>
        </w:rPr>
        <w:t>el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ed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v</w:t>
      </w:r>
      <w:r w:rsidRPr="00C75F1C">
        <w:rPr>
          <w:rFonts w:asciiTheme="majorHAnsi" w:eastAsia="Calibri" w:hAnsiTheme="majorHAnsi" w:cs="Calibri"/>
        </w:rPr>
        <w:t>al</w:t>
      </w:r>
      <w:r w:rsidRPr="00C75F1C">
        <w:rPr>
          <w:rFonts w:asciiTheme="majorHAnsi" w:eastAsia="Calibri" w:hAnsiTheme="majorHAnsi" w:cs="Calibri"/>
          <w:spacing w:val="-1"/>
        </w:rPr>
        <w:t>id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CFD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2"/>
        </w:rPr>
        <w:t>i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</w:rPr>
        <w:t>lat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n</w:t>
      </w:r>
      <w:r w:rsidRPr="00C75F1C">
        <w:rPr>
          <w:rFonts w:asciiTheme="majorHAnsi" w:eastAsia="Calibri" w:hAnsiTheme="majorHAnsi" w:cs="Calibri"/>
          <w:spacing w:val="-3"/>
        </w:rPr>
        <w:t xml:space="preserve"> </w:t>
      </w:r>
      <w:r w:rsidRPr="00C75F1C">
        <w:rPr>
          <w:rFonts w:asciiTheme="majorHAnsi" w:eastAsia="Calibri" w:hAnsiTheme="majorHAnsi" w:cs="Calibri"/>
        </w:rPr>
        <w:t>resu</w:t>
      </w:r>
      <w:r w:rsidRPr="00C75F1C">
        <w:rPr>
          <w:rFonts w:asciiTheme="majorHAnsi" w:eastAsia="Calibri" w:hAnsiTheme="majorHAnsi" w:cs="Calibri"/>
          <w:spacing w:val="-1"/>
        </w:rPr>
        <w:t>l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 xml:space="preserve">s </w:t>
      </w:r>
      <w:r w:rsidRPr="00C75F1C">
        <w:rPr>
          <w:rFonts w:asciiTheme="majorHAnsi" w:eastAsia="Calibri" w:hAnsiTheme="majorHAnsi" w:cs="Calibri"/>
          <w:spacing w:val="-2"/>
        </w:rPr>
        <w:t>f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 xml:space="preserve">r </w:t>
      </w:r>
      <w:r w:rsidRPr="00C75F1C">
        <w:rPr>
          <w:rFonts w:asciiTheme="majorHAnsi" w:eastAsia="Calibri" w:hAnsiTheme="majorHAnsi" w:cs="Calibri"/>
          <w:spacing w:val="-2"/>
        </w:rPr>
        <w:t>s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1"/>
        </w:rPr>
        <w:t>o</w:t>
      </w:r>
      <w:r w:rsidRPr="00C75F1C">
        <w:rPr>
          <w:rFonts w:asciiTheme="majorHAnsi" w:eastAsia="Calibri" w:hAnsiTheme="majorHAnsi" w:cs="Calibri"/>
        </w:rPr>
        <w:t>ke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3"/>
        </w:rPr>
        <w:t>g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eration and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t</w:t>
      </w:r>
      <w:r w:rsidRPr="00C75F1C">
        <w:rPr>
          <w:rFonts w:asciiTheme="majorHAnsi" w:eastAsia="Calibri" w:hAnsiTheme="majorHAnsi" w:cs="Calibri"/>
        </w:rPr>
        <w:t>ra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3"/>
        </w:rPr>
        <w:t>p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rt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 xml:space="preserve">in 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mm</w:t>
      </w:r>
      <w:r w:rsidRPr="00C75F1C">
        <w:rPr>
          <w:rFonts w:asciiTheme="majorHAnsi" w:eastAsia="Calibri" w:hAnsiTheme="majorHAnsi" w:cs="Calibri"/>
        </w:rPr>
        <w:t>ercial ai</w:t>
      </w:r>
      <w:r w:rsidRPr="00C75F1C">
        <w:rPr>
          <w:rFonts w:asciiTheme="majorHAnsi" w:eastAsia="Calibri" w:hAnsiTheme="majorHAnsi" w:cs="Calibri"/>
          <w:spacing w:val="-1"/>
        </w:rPr>
        <w:t>rp</w:t>
      </w:r>
      <w:r w:rsidRPr="00C75F1C">
        <w:rPr>
          <w:rFonts w:asciiTheme="majorHAnsi" w:eastAsia="Calibri" w:hAnsiTheme="majorHAnsi" w:cs="Calibri"/>
        </w:rPr>
        <w:t>la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ca</w:t>
      </w:r>
      <w:r w:rsidRPr="00C75F1C">
        <w:rPr>
          <w:rFonts w:asciiTheme="majorHAnsi" w:eastAsia="Calibri" w:hAnsiTheme="majorHAnsi" w:cs="Calibri"/>
          <w:spacing w:val="-1"/>
        </w:rPr>
        <w:t>b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s</w:t>
      </w:r>
    </w:p>
    <w:p w14:paraId="4CFA1429" w14:textId="77777777" w:rsidR="00066E56" w:rsidRPr="00C75F1C" w:rsidRDefault="003D0890">
      <w:pPr>
        <w:ind w:left="749" w:right="624" w:hanging="272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</w:t>
      </w:r>
      <w:r w:rsidRPr="00C75F1C">
        <w:rPr>
          <w:rFonts w:asciiTheme="majorHAnsi" w:eastAsia="Segoe MDL2 Assets" w:hAnsiTheme="majorHAnsi" w:cs="Segoe MDL2 Assets"/>
          <w:spacing w:val="3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</w:rPr>
        <w:t>Str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1"/>
        </w:rPr>
        <w:t>in</w:t>
      </w:r>
      <w:r w:rsidRPr="00C75F1C">
        <w:rPr>
          <w:rFonts w:asciiTheme="majorHAnsi" w:eastAsia="Calibri" w:hAnsiTheme="majorHAnsi" w:cs="Calibri"/>
        </w:rPr>
        <w:t>ed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k</w:t>
      </w:r>
      <w:r w:rsidRPr="00C75F1C">
        <w:rPr>
          <w:rFonts w:asciiTheme="majorHAnsi" w:eastAsia="Calibri" w:hAnsiTheme="majorHAnsi" w:cs="Calibri"/>
        </w:rPr>
        <w:t>ey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p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du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ch</w:t>
      </w:r>
      <w:r w:rsidRPr="00C75F1C">
        <w:rPr>
          <w:rFonts w:asciiTheme="majorHAnsi" w:eastAsia="Calibri" w:hAnsiTheme="majorHAnsi" w:cs="Calibri"/>
          <w:spacing w:val="-1"/>
        </w:rPr>
        <w:t>a</w:t>
      </w:r>
      <w:r w:rsidRPr="00C75F1C">
        <w:rPr>
          <w:rFonts w:asciiTheme="majorHAnsi" w:eastAsia="Calibri" w:hAnsiTheme="majorHAnsi" w:cs="Calibri"/>
        </w:rPr>
        <w:t>rac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eri</w:t>
      </w:r>
      <w:r w:rsidRPr="00C75F1C">
        <w:rPr>
          <w:rFonts w:asciiTheme="majorHAnsi" w:eastAsia="Calibri" w:hAnsiTheme="majorHAnsi" w:cs="Calibri"/>
          <w:spacing w:val="-1"/>
        </w:rPr>
        <w:t>z</w:t>
      </w:r>
      <w:r w:rsidRPr="00C75F1C">
        <w:rPr>
          <w:rFonts w:asciiTheme="majorHAnsi" w:eastAsia="Calibri" w:hAnsiTheme="majorHAnsi" w:cs="Calibri"/>
        </w:rPr>
        <w:t>at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n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p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ced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</w:rPr>
        <w:t>e,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1"/>
        </w:rPr>
        <w:t>o</w:t>
      </w:r>
      <w:r w:rsidRPr="00C75F1C">
        <w:rPr>
          <w:rFonts w:asciiTheme="majorHAnsi" w:eastAsia="Calibri" w:hAnsiTheme="majorHAnsi" w:cs="Calibri"/>
          <w:spacing w:val="1"/>
        </w:rPr>
        <w:t>v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g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re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du</w:t>
      </w:r>
      <w:r w:rsidRPr="00C75F1C">
        <w:rPr>
          <w:rFonts w:asciiTheme="majorHAnsi" w:eastAsia="Calibri" w:hAnsiTheme="majorHAnsi" w:cs="Calibri"/>
        </w:rPr>
        <w:t>ci</w:t>
      </w:r>
      <w:r w:rsidRPr="00C75F1C">
        <w:rPr>
          <w:rFonts w:asciiTheme="majorHAnsi" w:eastAsia="Calibri" w:hAnsiTheme="majorHAnsi" w:cs="Calibri"/>
          <w:spacing w:val="-1"/>
        </w:rPr>
        <w:t>b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l</w:t>
      </w:r>
      <w:r w:rsidRPr="00C75F1C">
        <w:rPr>
          <w:rFonts w:asciiTheme="majorHAnsi" w:eastAsia="Calibri" w:hAnsiTheme="majorHAnsi" w:cs="Calibri"/>
        </w:rPr>
        <w:t>ity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and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t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</w:rPr>
        <w:t>rn-ar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un</w:t>
      </w:r>
      <w:r w:rsidRPr="00C75F1C">
        <w:rPr>
          <w:rFonts w:asciiTheme="majorHAnsi" w:eastAsia="Calibri" w:hAnsiTheme="majorHAnsi" w:cs="Calibri"/>
        </w:rPr>
        <w:t>d ti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5"/>
        </w:rPr>
        <w:t xml:space="preserve"> 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 xml:space="preserve">r 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nu</w:t>
      </w:r>
      <w:r w:rsidRPr="00C75F1C">
        <w:rPr>
          <w:rFonts w:asciiTheme="majorHAnsi" w:eastAsia="Calibri" w:hAnsiTheme="majorHAnsi" w:cs="Calibri"/>
        </w:rPr>
        <w:t>factur</w:t>
      </w:r>
      <w:r w:rsidRPr="00C75F1C">
        <w:rPr>
          <w:rFonts w:asciiTheme="majorHAnsi" w:eastAsia="Calibri" w:hAnsiTheme="majorHAnsi" w:cs="Calibri"/>
          <w:spacing w:val="-1"/>
        </w:rPr>
        <w:t>in</w:t>
      </w:r>
      <w:r w:rsidRPr="00C75F1C">
        <w:rPr>
          <w:rFonts w:asciiTheme="majorHAnsi" w:eastAsia="Calibri" w:hAnsiTheme="majorHAnsi" w:cs="Calibri"/>
        </w:rPr>
        <w:t>g</w:t>
      </w:r>
    </w:p>
    <w:p w14:paraId="30E4558B" w14:textId="77777777" w:rsidR="00066E56" w:rsidRPr="00C75F1C" w:rsidRDefault="003D0890">
      <w:pPr>
        <w:spacing w:line="260" w:lineRule="exact"/>
        <w:ind w:left="749" w:right="424" w:hanging="272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</w:t>
      </w:r>
      <w:r w:rsidRPr="00C75F1C">
        <w:rPr>
          <w:rFonts w:asciiTheme="majorHAnsi" w:eastAsia="Segoe MDL2 Assets" w:hAnsiTheme="majorHAnsi" w:cs="Segoe MDL2 Assets"/>
          <w:spacing w:val="3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</w:rPr>
        <w:t>esi</w:t>
      </w:r>
      <w:r w:rsidRPr="00C75F1C">
        <w:rPr>
          <w:rFonts w:asciiTheme="majorHAnsi" w:eastAsia="Calibri" w:hAnsiTheme="majorHAnsi" w:cs="Calibri"/>
          <w:spacing w:val="-1"/>
        </w:rPr>
        <w:t>gn</w:t>
      </w:r>
      <w:r w:rsidRPr="00C75F1C">
        <w:rPr>
          <w:rFonts w:asciiTheme="majorHAnsi" w:eastAsia="Calibri" w:hAnsiTheme="majorHAnsi" w:cs="Calibri"/>
        </w:rPr>
        <w:t>ed and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i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en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ed c</w:t>
      </w:r>
      <w:r w:rsidRPr="00C75F1C">
        <w:rPr>
          <w:rFonts w:asciiTheme="majorHAnsi" w:eastAsia="Calibri" w:hAnsiTheme="majorHAnsi" w:cs="Calibri"/>
          <w:spacing w:val="-1"/>
        </w:rPr>
        <w:t>o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arat</w:t>
      </w:r>
      <w:r w:rsidRPr="00C75F1C">
        <w:rPr>
          <w:rFonts w:asciiTheme="majorHAnsi" w:eastAsia="Calibri" w:hAnsiTheme="majorHAnsi" w:cs="Calibri"/>
          <w:spacing w:val="-4"/>
        </w:rPr>
        <w:t>i</w:t>
      </w:r>
      <w:r w:rsidRPr="00C75F1C">
        <w:rPr>
          <w:rFonts w:asciiTheme="majorHAnsi" w:eastAsia="Calibri" w:hAnsiTheme="majorHAnsi" w:cs="Calibri"/>
          <w:spacing w:val="1"/>
        </w:rPr>
        <w:t>v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stu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</w:rPr>
        <w:t>ies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v</w:t>
      </w:r>
      <w:r w:rsidRPr="00C75F1C">
        <w:rPr>
          <w:rFonts w:asciiTheme="majorHAnsi" w:eastAsia="Calibri" w:hAnsiTheme="majorHAnsi" w:cs="Calibri"/>
        </w:rPr>
        <w:t>ar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1"/>
        </w:rPr>
        <w:t>t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nd</w:t>
      </w:r>
      <w:r w:rsidRPr="00C75F1C">
        <w:rPr>
          <w:rFonts w:asciiTheme="majorHAnsi" w:eastAsia="Calibri" w:hAnsiTheme="majorHAnsi" w:cs="Calibri"/>
        </w:rPr>
        <w:t>ard</w:t>
      </w:r>
      <w:r w:rsidRPr="00C75F1C">
        <w:rPr>
          <w:rFonts w:asciiTheme="majorHAnsi" w:eastAsia="Calibri" w:hAnsiTheme="majorHAnsi" w:cs="Calibri"/>
          <w:spacing w:val="-3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erati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g</w:t>
      </w:r>
      <w:r w:rsidRPr="00C75F1C">
        <w:rPr>
          <w:rFonts w:asciiTheme="majorHAnsi" w:eastAsia="Calibri" w:hAnsiTheme="majorHAnsi" w:cs="Calibri"/>
          <w:spacing w:val="-3"/>
        </w:rPr>
        <w:t xml:space="preserve"> </w:t>
      </w:r>
      <w:r w:rsidRPr="00C75F1C">
        <w:rPr>
          <w:rFonts w:asciiTheme="majorHAnsi" w:eastAsia="Calibri" w:hAnsiTheme="majorHAnsi" w:cs="Calibri"/>
        </w:rPr>
        <w:t>proced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</w:rPr>
        <w:t>es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in</w:t>
      </w:r>
      <w:r w:rsidRPr="00C75F1C">
        <w:rPr>
          <w:rFonts w:asciiTheme="majorHAnsi" w:eastAsia="Calibri" w:hAnsiTheme="majorHAnsi" w:cs="Calibri"/>
          <w:spacing w:val="-3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to</w:t>
      </w:r>
      <w:r w:rsidRPr="00C75F1C">
        <w:rPr>
          <w:rFonts w:asciiTheme="majorHAnsi" w:eastAsia="Calibri" w:hAnsiTheme="majorHAnsi" w:cs="Calibri"/>
          <w:spacing w:val="2"/>
        </w:rPr>
        <w:t xml:space="preserve"> </w:t>
      </w:r>
      <w:r w:rsidRPr="00C75F1C">
        <w:rPr>
          <w:rFonts w:asciiTheme="majorHAnsi" w:eastAsia="Calibri" w:hAnsiTheme="majorHAnsi" w:cs="Calibri"/>
          <w:spacing w:val="-3"/>
        </w:rPr>
        <w:t>d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ect areas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 xml:space="preserve">f </w:t>
      </w:r>
      <w:r w:rsidRPr="00C75F1C">
        <w:rPr>
          <w:rFonts w:asciiTheme="majorHAnsi" w:eastAsia="Calibri" w:hAnsiTheme="majorHAnsi" w:cs="Calibri"/>
          <w:spacing w:val="-2"/>
        </w:rPr>
        <w:t>i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1"/>
        </w:rPr>
        <w:t>o</w:t>
      </w:r>
      <w:r w:rsidRPr="00C75F1C">
        <w:rPr>
          <w:rFonts w:asciiTheme="majorHAnsi" w:eastAsia="Calibri" w:hAnsiTheme="majorHAnsi" w:cs="Calibri"/>
          <w:spacing w:val="1"/>
        </w:rPr>
        <w:t>v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3"/>
        </w:rPr>
        <w:t>n</w:t>
      </w:r>
      <w:r w:rsidRPr="00C75F1C">
        <w:rPr>
          <w:rFonts w:asciiTheme="majorHAnsi" w:eastAsia="Calibri" w:hAnsiTheme="majorHAnsi" w:cs="Calibri"/>
        </w:rPr>
        <w:t>ts</w:t>
      </w:r>
    </w:p>
    <w:p w14:paraId="42B27782" w14:textId="77777777" w:rsidR="00066E56" w:rsidRPr="00C75F1C" w:rsidRDefault="003D0890" w:rsidP="00C75F1C">
      <w:pPr>
        <w:spacing w:before="2"/>
        <w:ind w:left="441" w:right="93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</w:t>
      </w:r>
      <w:r w:rsidRPr="00C75F1C">
        <w:rPr>
          <w:rFonts w:asciiTheme="majorHAnsi" w:eastAsia="Segoe MDL2 Assets" w:hAnsiTheme="majorHAnsi" w:cs="Segoe MDL2 Assets"/>
          <w:spacing w:val="3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1"/>
        </w:rPr>
        <w:t>l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b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3"/>
        </w:rPr>
        <w:t>a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 xml:space="preserve">d </w:t>
      </w:r>
      <w:r w:rsidRPr="00C75F1C">
        <w:rPr>
          <w:rFonts w:asciiTheme="majorHAnsi" w:eastAsia="Calibri" w:hAnsiTheme="majorHAnsi" w:cs="Calibri"/>
          <w:spacing w:val="1"/>
        </w:rPr>
        <w:t>w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</w:rPr>
        <w:t>th a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</w:rPr>
        <w:t>lt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</w:rPr>
        <w:t>-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</w:rPr>
        <w:t>isci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1"/>
        </w:rPr>
        <w:t>in</w:t>
      </w:r>
      <w:r w:rsidRPr="00C75F1C">
        <w:rPr>
          <w:rFonts w:asciiTheme="majorHAnsi" w:eastAsia="Calibri" w:hAnsiTheme="majorHAnsi" w:cs="Calibri"/>
        </w:rPr>
        <w:t>ary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  <w:spacing w:val="-3"/>
        </w:rPr>
        <w:t>a</w:t>
      </w:r>
      <w:r w:rsidRPr="00C75F1C">
        <w:rPr>
          <w:rFonts w:asciiTheme="majorHAnsi" w:eastAsia="Calibri" w:hAnsiTheme="majorHAnsi" w:cs="Calibri"/>
        </w:rPr>
        <w:t xml:space="preserve">m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 xml:space="preserve">f </w:t>
      </w:r>
      <w:r w:rsidRPr="00C75F1C">
        <w:rPr>
          <w:rFonts w:asciiTheme="majorHAnsi" w:eastAsia="Calibri" w:hAnsiTheme="majorHAnsi" w:cs="Calibri"/>
          <w:spacing w:val="-2"/>
        </w:rPr>
        <w:t>s</w:t>
      </w:r>
      <w:r w:rsidRPr="00C75F1C">
        <w:rPr>
          <w:rFonts w:asciiTheme="majorHAnsi" w:eastAsia="Calibri" w:hAnsiTheme="majorHAnsi" w:cs="Calibri"/>
          <w:spacing w:val="-1"/>
        </w:rPr>
        <w:t>o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1"/>
        </w:rPr>
        <w:t>t</w:t>
      </w:r>
      <w:r w:rsidRPr="00C75F1C">
        <w:rPr>
          <w:rFonts w:asciiTheme="majorHAnsi" w:eastAsia="Calibri" w:hAnsiTheme="majorHAnsi" w:cs="Calibri"/>
          <w:spacing w:val="-2"/>
        </w:rPr>
        <w:t>w</w:t>
      </w:r>
      <w:r w:rsidRPr="00C75F1C">
        <w:rPr>
          <w:rFonts w:asciiTheme="majorHAnsi" w:eastAsia="Calibri" w:hAnsiTheme="majorHAnsi" w:cs="Calibri"/>
        </w:rPr>
        <w:t>are</w:t>
      </w:r>
      <w:r w:rsidRPr="00C75F1C">
        <w:rPr>
          <w:rFonts w:asciiTheme="majorHAnsi" w:eastAsia="Calibri" w:hAnsiTheme="majorHAnsi" w:cs="Calibri"/>
          <w:spacing w:val="-6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  <w:spacing w:val="-1"/>
        </w:rPr>
        <w:t>ng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</w:rPr>
        <w:t xml:space="preserve">s, 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  <w:spacing w:val="-3"/>
        </w:rPr>
        <w:t>l</w:t>
      </w:r>
      <w:r w:rsidRPr="00C75F1C">
        <w:rPr>
          <w:rFonts w:asciiTheme="majorHAnsi" w:eastAsia="Calibri" w:hAnsiTheme="majorHAnsi" w:cs="Calibri"/>
        </w:rPr>
        <w:t>ec</w:t>
      </w:r>
      <w:r w:rsidRPr="00C75F1C">
        <w:rPr>
          <w:rFonts w:asciiTheme="majorHAnsi" w:eastAsia="Calibri" w:hAnsiTheme="majorHAnsi" w:cs="Calibri"/>
          <w:spacing w:val="1"/>
        </w:rPr>
        <w:t>t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</w:rPr>
        <w:t>cal e</w:t>
      </w:r>
      <w:r w:rsidRPr="00C75F1C">
        <w:rPr>
          <w:rFonts w:asciiTheme="majorHAnsi" w:eastAsia="Calibri" w:hAnsiTheme="majorHAnsi" w:cs="Calibri"/>
          <w:spacing w:val="-2"/>
        </w:rPr>
        <w:t>n</w:t>
      </w:r>
      <w:r w:rsidRPr="00C75F1C">
        <w:rPr>
          <w:rFonts w:asciiTheme="majorHAnsi" w:eastAsia="Calibri" w:hAnsiTheme="majorHAnsi" w:cs="Calibri"/>
          <w:spacing w:val="-1"/>
        </w:rPr>
        <w:t>g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rs, and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a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sp</w:t>
      </w:r>
      <w:r w:rsidRPr="00C75F1C">
        <w:rPr>
          <w:rFonts w:asciiTheme="majorHAnsi" w:eastAsia="Calibri" w:hAnsiTheme="majorHAnsi" w:cs="Calibri"/>
          <w:spacing w:val="-3"/>
        </w:rPr>
        <w:t>a</w:t>
      </w:r>
      <w:r w:rsidRPr="00C75F1C">
        <w:rPr>
          <w:rFonts w:asciiTheme="majorHAnsi" w:eastAsia="Calibri" w:hAnsiTheme="majorHAnsi" w:cs="Calibri"/>
        </w:rPr>
        <w:t>ce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en</w:t>
      </w:r>
      <w:r w:rsidRPr="00C75F1C">
        <w:rPr>
          <w:rFonts w:asciiTheme="majorHAnsi" w:eastAsia="Calibri" w:hAnsiTheme="majorHAnsi" w:cs="Calibri"/>
          <w:spacing w:val="-1"/>
        </w:rPr>
        <w:t>g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rs</w:t>
      </w:r>
    </w:p>
    <w:p w14:paraId="539F910A" w14:textId="77777777" w:rsidR="00066E56" w:rsidRPr="00C75F1C" w:rsidRDefault="003D0890">
      <w:pPr>
        <w:ind w:left="478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</w:t>
      </w:r>
      <w:r w:rsidRPr="00C75F1C">
        <w:rPr>
          <w:rFonts w:asciiTheme="majorHAnsi" w:eastAsia="Segoe MDL2 Assets" w:hAnsiTheme="majorHAnsi" w:cs="Segoe MDL2 Assets"/>
          <w:spacing w:val="3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3"/>
        </w:rPr>
        <w:t>a</w:t>
      </w:r>
      <w:r w:rsidRPr="00C75F1C">
        <w:rPr>
          <w:rFonts w:asciiTheme="majorHAnsi" w:eastAsia="Calibri" w:hAnsiTheme="majorHAnsi" w:cs="Calibri"/>
        </w:rPr>
        <w:t>ct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d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with cu</w:t>
      </w:r>
      <w:r w:rsidRPr="00C75F1C">
        <w:rPr>
          <w:rFonts w:asciiTheme="majorHAnsi" w:eastAsia="Calibri" w:hAnsiTheme="majorHAnsi" w:cs="Calibri"/>
          <w:spacing w:val="-2"/>
        </w:rPr>
        <w:t>s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-1"/>
        </w:rPr>
        <w:t>om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2"/>
        </w:rPr>
        <w:t>r</w:t>
      </w:r>
      <w:r w:rsidRPr="00C75F1C">
        <w:rPr>
          <w:rFonts w:asciiTheme="majorHAnsi" w:eastAsia="Calibri" w:hAnsiTheme="majorHAnsi" w:cs="Calibri"/>
        </w:rPr>
        <w:t>s, part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ers,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su</w:t>
      </w:r>
      <w:r w:rsidRPr="00C75F1C">
        <w:rPr>
          <w:rFonts w:asciiTheme="majorHAnsi" w:eastAsia="Calibri" w:hAnsiTheme="majorHAnsi" w:cs="Calibri"/>
          <w:spacing w:val="-1"/>
        </w:rPr>
        <w:t>b</w:t>
      </w:r>
      <w:r w:rsidRPr="00C75F1C">
        <w:rPr>
          <w:rFonts w:asciiTheme="majorHAnsi" w:eastAsia="Calibri" w:hAnsiTheme="majorHAnsi" w:cs="Calibri"/>
        </w:rPr>
        <w:t>c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-2"/>
        </w:rPr>
        <w:t>r</w:t>
      </w:r>
      <w:r w:rsidRPr="00C75F1C">
        <w:rPr>
          <w:rFonts w:asciiTheme="majorHAnsi" w:eastAsia="Calibri" w:hAnsiTheme="majorHAnsi" w:cs="Calibri"/>
        </w:rPr>
        <w:t>ac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rs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d su</w:t>
      </w:r>
      <w:r w:rsidRPr="00C75F1C">
        <w:rPr>
          <w:rFonts w:asciiTheme="majorHAnsi" w:eastAsia="Calibri" w:hAnsiTheme="majorHAnsi" w:cs="Calibri"/>
          <w:spacing w:val="-1"/>
        </w:rPr>
        <w:t>pp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>ers</w:t>
      </w:r>
    </w:p>
    <w:p w14:paraId="2B8C0C2B" w14:textId="77777777" w:rsidR="00066E56" w:rsidRPr="00C75F1C" w:rsidRDefault="003D0890" w:rsidP="00C75F1C">
      <w:pPr>
        <w:ind w:left="437" w:right="61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</w:t>
      </w:r>
      <w:r w:rsidRPr="00C75F1C">
        <w:rPr>
          <w:rFonts w:asciiTheme="majorHAnsi" w:eastAsia="Segoe MDL2 Assets" w:hAnsiTheme="majorHAnsi" w:cs="Segoe MDL2 Assets"/>
          <w:spacing w:val="3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rese</w:t>
      </w:r>
      <w:r w:rsidRPr="00C75F1C">
        <w:rPr>
          <w:rFonts w:asciiTheme="majorHAnsi" w:eastAsia="Calibri" w:hAnsiTheme="majorHAnsi" w:cs="Calibri"/>
          <w:spacing w:val="-3"/>
        </w:rPr>
        <w:t>n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d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1"/>
        </w:rPr>
        <w:t>i</w:t>
      </w:r>
      <w:r w:rsidRPr="00C75F1C">
        <w:rPr>
          <w:rFonts w:asciiTheme="majorHAnsi" w:eastAsia="Calibri" w:hAnsiTheme="majorHAnsi" w:cs="Calibri"/>
          <w:spacing w:val="-1"/>
        </w:rPr>
        <w:t>nd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ng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and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</w:rPr>
        <w:t>c</w:t>
      </w:r>
      <w:r w:rsidRPr="00C75F1C">
        <w:rPr>
          <w:rFonts w:asciiTheme="majorHAnsi" w:eastAsia="Calibri" w:hAnsiTheme="majorHAnsi" w:cs="Calibri"/>
          <w:spacing w:val="-1"/>
        </w:rPr>
        <w:t>o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1"/>
        </w:rPr>
        <w:t>m</w:t>
      </w:r>
      <w:r w:rsidRPr="00C75F1C">
        <w:rPr>
          <w:rFonts w:asciiTheme="majorHAnsi" w:eastAsia="Calibri" w:hAnsiTheme="majorHAnsi" w:cs="Calibri"/>
        </w:rPr>
        <w:t>en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</w:rPr>
        <w:t>at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4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f p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j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</w:rPr>
        <w:t>ct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 xml:space="preserve">areas </w:t>
      </w:r>
      <w:r w:rsidRPr="00C75F1C">
        <w:rPr>
          <w:rFonts w:asciiTheme="majorHAnsi" w:eastAsia="Calibri" w:hAnsiTheme="majorHAnsi" w:cs="Calibri"/>
          <w:spacing w:val="1"/>
        </w:rPr>
        <w:t>t</w:t>
      </w:r>
      <w:r w:rsidRPr="00C75F1C">
        <w:rPr>
          <w:rFonts w:asciiTheme="majorHAnsi" w:eastAsia="Calibri" w:hAnsiTheme="majorHAnsi" w:cs="Calibri"/>
          <w:spacing w:val="-1"/>
        </w:rPr>
        <w:t>h</w:t>
      </w:r>
      <w:r w:rsidRPr="00C75F1C">
        <w:rPr>
          <w:rFonts w:asciiTheme="majorHAnsi" w:eastAsia="Calibri" w:hAnsiTheme="majorHAnsi" w:cs="Calibri"/>
          <w:spacing w:val="-3"/>
        </w:rPr>
        <w:t>a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</w:rPr>
        <w:t>ld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be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  <w:spacing w:val="1"/>
        </w:rPr>
        <w:t>v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2"/>
        </w:rPr>
        <w:t>l</w:t>
      </w:r>
      <w:r w:rsidRPr="00C75F1C">
        <w:rPr>
          <w:rFonts w:asciiTheme="majorHAnsi" w:eastAsia="Calibri" w:hAnsiTheme="majorHAnsi" w:cs="Calibri"/>
          <w:spacing w:val="-1"/>
        </w:rPr>
        <w:t>op</w:t>
      </w:r>
      <w:r w:rsidRPr="00C75F1C">
        <w:rPr>
          <w:rFonts w:asciiTheme="majorHAnsi" w:eastAsia="Calibri" w:hAnsiTheme="majorHAnsi" w:cs="Calibri"/>
        </w:rPr>
        <w:t>ed to the in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erns</w:t>
      </w:r>
      <w:r w:rsidRPr="00C75F1C">
        <w:rPr>
          <w:rFonts w:asciiTheme="majorHAnsi" w:eastAsia="Calibri" w:hAnsiTheme="majorHAnsi" w:cs="Calibri"/>
          <w:spacing w:val="-1"/>
        </w:rPr>
        <w:t>h</w:t>
      </w:r>
      <w:r w:rsidRPr="00C75F1C">
        <w:rPr>
          <w:rFonts w:asciiTheme="majorHAnsi" w:eastAsia="Calibri" w:hAnsiTheme="majorHAnsi" w:cs="Calibri"/>
        </w:rPr>
        <w:t>ip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  <w:spacing w:val="1"/>
        </w:rPr>
        <w:t>oo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3"/>
        </w:rPr>
        <w:t>d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at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r</w:t>
      </w:r>
    </w:p>
    <w:p w14:paraId="36BB97CD" w14:textId="77777777" w:rsidR="00066E56" w:rsidRPr="00C75F1C" w:rsidRDefault="003D0890">
      <w:pPr>
        <w:ind w:left="749"/>
        <w:rPr>
          <w:rFonts w:asciiTheme="majorHAnsi" w:eastAsia="Calibri" w:hAnsiTheme="majorHAnsi" w:cs="Calibri"/>
        </w:rPr>
      </w:pP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d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c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w w:val="101"/>
        </w:rPr>
        <w:t>l</w:t>
      </w:r>
      <w:r w:rsidRPr="00C75F1C">
        <w:rPr>
          <w:rFonts w:asciiTheme="majorHAnsi" w:eastAsia="Calibri" w:hAnsiTheme="majorHAnsi" w:cs="Calibri"/>
          <w:spacing w:val="-1"/>
          <w:w w:val="101"/>
        </w:rPr>
        <w:t>l</w:t>
      </w:r>
      <w:r w:rsidRPr="00C75F1C">
        <w:rPr>
          <w:rFonts w:asciiTheme="majorHAnsi" w:eastAsia="Calibri" w:hAnsiTheme="majorHAnsi" w:cs="Calibri"/>
        </w:rPr>
        <w:t>ea</w:t>
      </w:r>
      <w:r w:rsidRPr="00C75F1C">
        <w:rPr>
          <w:rFonts w:asciiTheme="majorHAnsi" w:eastAsia="Calibri" w:hAnsiTheme="majorHAnsi" w:cs="Calibri"/>
          <w:spacing w:val="-1"/>
        </w:rPr>
        <w:t>gu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</w:rPr>
        <w:t>s</w:t>
      </w:r>
    </w:p>
    <w:p w14:paraId="115AB360" w14:textId="77777777" w:rsidR="00066E56" w:rsidRPr="00C75F1C" w:rsidRDefault="00066E56">
      <w:pPr>
        <w:spacing w:before="9" w:line="260" w:lineRule="exact"/>
        <w:rPr>
          <w:rFonts w:asciiTheme="majorHAnsi" w:hAnsiTheme="majorHAnsi"/>
          <w:sz w:val="24"/>
          <w:szCs w:val="24"/>
        </w:rPr>
      </w:pPr>
    </w:p>
    <w:p w14:paraId="5FA03686" w14:textId="77777777" w:rsidR="00066E56" w:rsidRPr="00C75F1C" w:rsidRDefault="003D0890" w:rsidP="00C75F1C">
      <w:pPr>
        <w:ind w:right="5076"/>
        <w:rPr>
          <w:rFonts w:asciiTheme="majorHAnsi" w:eastAsia="Calibri" w:hAnsiTheme="majorHAnsi" w:cs="Calibri"/>
          <w:sz w:val="22"/>
          <w:szCs w:val="22"/>
        </w:rPr>
      </w:pPr>
      <w:r w:rsidRPr="00C75F1C">
        <w:rPr>
          <w:rFonts w:asciiTheme="majorHAnsi" w:eastAsia="Calibri" w:hAnsiTheme="majorHAnsi" w:cs="Calibri"/>
          <w:b/>
          <w:sz w:val="22"/>
          <w:szCs w:val="22"/>
        </w:rPr>
        <w:t>SKI</w:t>
      </w:r>
      <w:r w:rsidRPr="00C75F1C">
        <w:rPr>
          <w:rFonts w:asciiTheme="majorHAnsi" w:eastAsia="Calibri" w:hAnsiTheme="majorHAnsi" w:cs="Calibri"/>
          <w:b/>
          <w:spacing w:val="-1"/>
          <w:sz w:val="22"/>
          <w:szCs w:val="22"/>
        </w:rPr>
        <w:t>LL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2058ABEA" w14:textId="77777777" w:rsidR="00066E56" w:rsidRPr="00C75F1C" w:rsidRDefault="003D0890">
      <w:pPr>
        <w:spacing w:before="60"/>
        <w:ind w:left="118" w:right="2478"/>
        <w:jc w:val="both"/>
        <w:rPr>
          <w:rFonts w:asciiTheme="majorHAnsi" w:eastAsia="Calibri" w:hAnsiTheme="majorHAnsi" w:cs="Calibri"/>
        </w:rPr>
      </w:pPr>
      <w:r w:rsidRPr="00C75F1C">
        <w:rPr>
          <w:rFonts w:asciiTheme="majorHAnsi" w:eastAsia="Calibri" w:hAnsiTheme="majorHAnsi" w:cs="Calibri"/>
          <w:b/>
        </w:rPr>
        <w:t>P</w:t>
      </w:r>
      <w:r w:rsidRPr="00C75F1C">
        <w:rPr>
          <w:rFonts w:asciiTheme="majorHAnsi" w:eastAsia="Calibri" w:hAnsiTheme="majorHAnsi" w:cs="Calibri"/>
          <w:b/>
          <w:spacing w:val="-1"/>
        </w:rPr>
        <w:t>a</w:t>
      </w:r>
      <w:r w:rsidRPr="00C75F1C">
        <w:rPr>
          <w:rFonts w:asciiTheme="majorHAnsi" w:eastAsia="Calibri" w:hAnsiTheme="majorHAnsi" w:cs="Calibri"/>
          <w:b/>
          <w:spacing w:val="1"/>
        </w:rPr>
        <w:t>r</w:t>
      </w:r>
      <w:r w:rsidRPr="00C75F1C">
        <w:rPr>
          <w:rFonts w:asciiTheme="majorHAnsi" w:eastAsia="Calibri" w:hAnsiTheme="majorHAnsi" w:cs="Calibri"/>
          <w:b/>
        </w:rPr>
        <w:t>ti</w:t>
      </w:r>
      <w:r w:rsidRPr="00C75F1C">
        <w:rPr>
          <w:rFonts w:asciiTheme="majorHAnsi" w:eastAsia="Calibri" w:hAnsiTheme="majorHAnsi" w:cs="Calibri"/>
          <w:b/>
          <w:spacing w:val="-1"/>
        </w:rPr>
        <w:t>c</w:t>
      </w:r>
      <w:r w:rsidRPr="00C75F1C">
        <w:rPr>
          <w:rFonts w:asciiTheme="majorHAnsi" w:eastAsia="Calibri" w:hAnsiTheme="majorHAnsi" w:cs="Calibri"/>
          <w:b/>
          <w:spacing w:val="1"/>
        </w:rPr>
        <w:t>l</w:t>
      </w:r>
      <w:r w:rsidRPr="00C75F1C">
        <w:rPr>
          <w:rFonts w:asciiTheme="majorHAnsi" w:eastAsia="Calibri" w:hAnsiTheme="majorHAnsi" w:cs="Calibri"/>
          <w:b/>
        </w:rPr>
        <w:t>e</w:t>
      </w:r>
      <w:r w:rsidRPr="00C75F1C">
        <w:rPr>
          <w:rFonts w:asciiTheme="majorHAnsi" w:eastAsia="Calibri" w:hAnsiTheme="majorHAnsi" w:cs="Calibri"/>
          <w:b/>
          <w:spacing w:val="-4"/>
        </w:rPr>
        <w:t xml:space="preserve"> </w:t>
      </w:r>
      <w:r w:rsidRPr="00C75F1C">
        <w:rPr>
          <w:rFonts w:asciiTheme="majorHAnsi" w:eastAsia="Calibri" w:hAnsiTheme="majorHAnsi" w:cs="Calibri"/>
          <w:b/>
          <w:spacing w:val="1"/>
        </w:rPr>
        <w:t>G</w:t>
      </w:r>
      <w:r w:rsidRPr="00C75F1C">
        <w:rPr>
          <w:rFonts w:asciiTheme="majorHAnsi" w:eastAsia="Calibri" w:hAnsiTheme="majorHAnsi" w:cs="Calibri"/>
          <w:b/>
          <w:spacing w:val="-1"/>
        </w:rPr>
        <w:t>ene</w:t>
      </w:r>
      <w:r w:rsidRPr="00C75F1C">
        <w:rPr>
          <w:rFonts w:asciiTheme="majorHAnsi" w:eastAsia="Calibri" w:hAnsiTheme="majorHAnsi" w:cs="Calibri"/>
          <w:b/>
          <w:spacing w:val="1"/>
        </w:rPr>
        <w:t>r</w:t>
      </w:r>
      <w:r w:rsidRPr="00C75F1C">
        <w:rPr>
          <w:rFonts w:asciiTheme="majorHAnsi" w:eastAsia="Calibri" w:hAnsiTheme="majorHAnsi" w:cs="Calibri"/>
          <w:b/>
          <w:spacing w:val="-1"/>
        </w:rPr>
        <w:t>a</w:t>
      </w:r>
      <w:r w:rsidRPr="00C75F1C">
        <w:rPr>
          <w:rFonts w:asciiTheme="majorHAnsi" w:eastAsia="Calibri" w:hAnsiTheme="majorHAnsi" w:cs="Calibri"/>
          <w:b/>
        </w:rPr>
        <w:t>ti</w:t>
      </w:r>
      <w:r w:rsidRPr="00C75F1C">
        <w:rPr>
          <w:rFonts w:asciiTheme="majorHAnsi" w:eastAsia="Calibri" w:hAnsiTheme="majorHAnsi" w:cs="Calibri"/>
          <w:b/>
          <w:spacing w:val="-1"/>
        </w:rPr>
        <w:t>on</w:t>
      </w:r>
      <w:r w:rsidRPr="00C75F1C">
        <w:rPr>
          <w:rFonts w:asciiTheme="majorHAnsi" w:eastAsia="Calibri" w:hAnsiTheme="majorHAnsi" w:cs="Calibri"/>
          <w:b/>
        </w:rPr>
        <w:t>:</w:t>
      </w:r>
      <w:r w:rsidRPr="00C75F1C">
        <w:rPr>
          <w:rFonts w:asciiTheme="majorHAnsi" w:eastAsia="Calibri" w:hAnsiTheme="majorHAnsi" w:cs="Calibri"/>
          <w:b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4"/>
        </w:rPr>
        <w:t>N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2"/>
        </w:rPr>
        <w:t>bul</w:t>
      </w:r>
      <w:r w:rsidRPr="00C75F1C">
        <w:rPr>
          <w:rFonts w:asciiTheme="majorHAnsi" w:eastAsia="Calibri" w:hAnsiTheme="majorHAnsi" w:cs="Calibri"/>
          <w:spacing w:val="4"/>
        </w:rPr>
        <w:t>i</w:t>
      </w:r>
      <w:r w:rsidRPr="00C75F1C">
        <w:rPr>
          <w:rFonts w:asciiTheme="majorHAnsi" w:eastAsia="Calibri" w:hAnsiTheme="majorHAnsi" w:cs="Calibri"/>
          <w:spacing w:val="1"/>
        </w:rPr>
        <w:t>z</w:t>
      </w:r>
      <w:r w:rsidRPr="00C75F1C">
        <w:rPr>
          <w:rFonts w:asciiTheme="majorHAnsi" w:eastAsia="Calibri" w:hAnsiTheme="majorHAnsi" w:cs="Calibri"/>
        </w:rPr>
        <w:t>er,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3"/>
        </w:rPr>
        <w:t>T</w:t>
      </w:r>
      <w:r w:rsidRPr="00C75F1C">
        <w:rPr>
          <w:rFonts w:asciiTheme="majorHAnsi" w:eastAsia="Calibri" w:hAnsiTheme="majorHAnsi" w:cs="Calibri"/>
          <w:spacing w:val="2"/>
        </w:rPr>
        <w:t>ub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1"/>
        </w:rPr>
        <w:t>u</w:t>
      </w:r>
      <w:r w:rsidRPr="00C75F1C">
        <w:rPr>
          <w:rFonts w:asciiTheme="majorHAnsi" w:eastAsia="Calibri" w:hAnsiTheme="majorHAnsi" w:cs="Calibri"/>
          <w:spacing w:val="2"/>
        </w:rPr>
        <w:t>rna</w:t>
      </w:r>
      <w:r w:rsidRPr="00C75F1C">
        <w:rPr>
          <w:rFonts w:asciiTheme="majorHAnsi" w:eastAsia="Calibri" w:hAnsiTheme="majorHAnsi" w:cs="Calibri"/>
        </w:rPr>
        <w:t>ce,</w:t>
      </w:r>
      <w:r w:rsidRPr="00C75F1C">
        <w:rPr>
          <w:rFonts w:asciiTheme="majorHAnsi" w:eastAsia="Calibri" w:hAnsiTheme="majorHAnsi" w:cs="Calibri"/>
          <w:spacing w:val="3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F</w:t>
      </w:r>
      <w:r w:rsidRPr="00C75F1C">
        <w:rPr>
          <w:rFonts w:asciiTheme="majorHAnsi" w:eastAsia="Calibri" w:hAnsiTheme="majorHAnsi" w:cs="Calibri"/>
          <w:spacing w:val="4"/>
        </w:rPr>
        <w:t>l</w:t>
      </w:r>
      <w:r w:rsidRPr="00C75F1C">
        <w:rPr>
          <w:rFonts w:asciiTheme="majorHAnsi" w:eastAsia="Calibri" w:hAnsiTheme="majorHAnsi" w:cs="Calibri"/>
          <w:spacing w:val="2"/>
        </w:rPr>
        <w:t>u</w:t>
      </w:r>
      <w:r w:rsidRPr="00C75F1C">
        <w:rPr>
          <w:rFonts w:asciiTheme="majorHAnsi" w:eastAsia="Calibri" w:hAnsiTheme="majorHAnsi" w:cs="Calibri"/>
          <w:spacing w:val="4"/>
        </w:rPr>
        <w:t>i</w:t>
      </w:r>
      <w:r w:rsidRPr="00C75F1C">
        <w:rPr>
          <w:rFonts w:asciiTheme="majorHAnsi" w:eastAsia="Calibri" w:hAnsiTheme="majorHAnsi" w:cs="Calibri"/>
          <w:spacing w:val="2"/>
        </w:rPr>
        <w:t>di</w:t>
      </w:r>
      <w:r w:rsidRPr="00C75F1C">
        <w:rPr>
          <w:rFonts w:asciiTheme="majorHAnsi" w:eastAsia="Calibri" w:hAnsiTheme="majorHAnsi" w:cs="Calibri"/>
          <w:spacing w:val="-1"/>
        </w:rPr>
        <w:t>z</w:t>
      </w:r>
      <w:r w:rsidRPr="00C75F1C">
        <w:rPr>
          <w:rFonts w:asciiTheme="majorHAnsi" w:eastAsia="Calibri" w:hAnsiTheme="majorHAnsi" w:cs="Calibri"/>
        </w:rPr>
        <w:t>ed</w:t>
      </w:r>
      <w:r w:rsidRPr="00C75F1C">
        <w:rPr>
          <w:rFonts w:asciiTheme="majorHAnsi" w:eastAsia="Calibri" w:hAnsiTheme="majorHAnsi" w:cs="Calibri"/>
          <w:spacing w:val="2"/>
        </w:rPr>
        <w:t xml:space="preserve"> </w:t>
      </w:r>
      <w:r w:rsidRPr="00C75F1C">
        <w:rPr>
          <w:rFonts w:asciiTheme="majorHAnsi" w:eastAsia="Calibri" w:hAnsiTheme="majorHAnsi" w:cs="Calibri"/>
          <w:spacing w:val="5"/>
        </w:rPr>
        <w:t>B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2"/>
        </w:rPr>
        <w:t>d</w:t>
      </w:r>
      <w:r w:rsidRPr="00C75F1C">
        <w:rPr>
          <w:rFonts w:asciiTheme="majorHAnsi" w:eastAsia="Calibri" w:hAnsiTheme="majorHAnsi" w:cs="Calibri"/>
        </w:rPr>
        <w:t>,</w:t>
      </w:r>
      <w:r w:rsidRPr="00C75F1C">
        <w:rPr>
          <w:rFonts w:asciiTheme="majorHAnsi" w:eastAsia="Calibri" w:hAnsiTheme="majorHAnsi" w:cs="Calibri"/>
          <w:spacing w:val="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D</w:t>
      </w:r>
      <w:r w:rsidRPr="00C75F1C">
        <w:rPr>
          <w:rFonts w:asciiTheme="majorHAnsi" w:eastAsia="Calibri" w:hAnsiTheme="majorHAnsi" w:cs="Calibri"/>
          <w:spacing w:val="4"/>
        </w:rPr>
        <w:t>i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3"/>
        </w:rPr>
        <w:t>f</w:t>
      </w:r>
      <w:r w:rsidRPr="00C75F1C">
        <w:rPr>
          <w:rFonts w:asciiTheme="majorHAnsi" w:eastAsia="Calibri" w:hAnsiTheme="majorHAnsi" w:cs="Calibri"/>
          <w:spacing w:val="2"/>
        </w:rPr>
        <w:t>us</w:t>
      </w:r>
      <w:r w:rsidRPr="00C75F1C">
        <w:rPr>
          <w:rFonts w:asciiTheme="majorHAnsi" w:eastAsia="Calibri" w:hAnsiTheme="majorHAnsi" w:cs="Calibri"/>
          <w:spacing w:val="4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n</w:t>
      </w:r>
      <w:r w:rsidRPr="00C75F1C">
        <w:rPr>
          <w:rFonts w:asciiTheme="majorHAnsi" w:eastAsia="Calibri" w:hAnsiTheme="majorHAnsi" w:cs="Calibri"/>
          <w:spacing w:val="-5"/>
        </w:rPr>
        <w:t xml:space="preserve"> </w:t>
      </w:r>
      <w:r w:rsidRPr="00C75F1C">
        <w:rPr>
          <w:rFonts w:asciiTheme="majorHAnsi" w:eastAsia="Calibri" w:hAnsiTheme="majorHAnsi" w:cs="Calibri"/>
          <w:spacing w:val="4"/>
        </w:rPr>
        <w:t>B</w:t>
      </w:r>
      <w:r w:rsidRPr="00C75F1C">
        <w:rPr>
          <w:rFonts w:asciiTheme="majorHAnsi" w:eastAsia="Calibri" w:hAnsiTheme="majorHAnsi" w:cs="Calibri"/>
          <w:spacing w:val="2"/>
        </w:rPr>
        <w:t>urn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2"/>
        </w:rPr>
        <w:t>r</w:t>
      </w:r>
      <w:r w:rsidRPr="00C75F1C">
        <w:rPr>
          <w:rFonts w:asciiTheme="majorHAnsi" w:eastAsia="Calibri" w:hAnsiTheme="majorHAnsi" w:cs="Calibri"/>
        </w:rPr>
        <w:t xml:space="preserve">, 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  <w:spacing w:val="4"/>
        </w:rPr>
        <w:t>l</w:t>
      </w:r>
      <w:r w:rsidRPr="00C75F1C">
        <w:rPr>
          <w:rFonts w:asciiTheme="majorHAnsi" w:eastAsia="Calibri" w:hAnsiTheme="majorHAnsi" w:cs="Calibri"/>
        </w:rPr>
        <w:t>ec</w:t>
      </w:r>
      <w:r w:rsidRPr="00C75F1C">
        <w:rPr>
          <w:rFonts w:asciiTheme="majorHAnsi" w:eastAsia="Calibri" w:hAnsiTheme="majorHAnsi" w:cs="Calibri"/>
          <w:spacing w:val="1"/>
        </w:rPr>
        <w:t>t</w:t>
      </w:r>
      <w:r w:rsidRPr="00C75F1C">
        <w:rPr>
          <w:rFonts w:asciiTheme="majorHAnsi" w:eastAsia="Calibri" w:hAnsiTheme="majorHAnsi" w:cs="Calibri"/>
          <w:spacing w:val="2"/>
        </w:rPr>
        <w:t>r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2"/>
        </w:rPr>
        <w:t>spra</w:t>
      </w:r>
      <w:r w:rsidRPr="00C75F1C">
        <w:rPr>
          <w:rFonts w:asciiTheme="majorHAnsi" w:eastAsia="Calibri" w:hAnsiTheme="majorHAnsi" w:cs="Calibri"/>
        </w:rPr>
        <w:t>y</w:t>
      </w:r>
    </w:p>
    <w:p w14:paraId="04C805CE" w14:textId="77777777" w:rsidR="00066E56" w:rsidRPr="00C75F1C" w:rsidRDefault="003D0890">
      <w:pPr>
        <w:spacing w:before="24" w:line="261" w:lineRule="auto"/>
        <w:ind w:left="118" w:right="853"/>
        <w:jc w:val="both"/>
        <w:rPr>
          <w:rFonts w:asciiTheme="majorHAnsi" w:eastAsia="Calibri" w:hAnsiTheme="majorHAnsi" w:cs="Calibri"/>
        </w:rPr>
      </w:pPr>
      <w:r w:rsidRPr="00C75F1C">
        <w:rPr>
          <w:rFonts w:asciiTheme="majorHAnsi" w:eastAsia="Calibri" w:hAnsiTheme="majorHAnsi" w:cs="Calibri"/>
          <w:b/>
        </w:rPr>
        <w:t>L</w:t>
      </w:r>
      <w:r w:rsidRPr="00C75F1C">
        <w:rPr>
          <w:rFonts w:asciiTheme="majorHAnsi" w:eastAsia="Calibri" w:hAnsiTheme="majorHAnsi" w:cs="Calibri"/>
          <w:b/>
          <w:spacing w:val="-1"/>
        </w:rPr>
        <w:t>abo</w:t>
      </w:r>
      <w:r w:rsidRPr="00C75F1C">
        <w:rPr>
          <w:rFonts w:asciiTheme="majorHAnsi" w:eastAsia="Calibri" w:hAnsiTheme="majorHAnsi" w:cs="Calibri"/>
          <w:b/>
          <w:spacing w:val="1"/>
        </w:rPr>
        <w:t>r</w:t>
      </w:r>
      <w:r w:rsidRPr="00C75F1C">
        <w:rPr>
          <w:rFonts w:asciiTheme="majorHAnsi" w:eastAsia="Calibri" w:hAnsiTheme="majorHAnsi" w:cs="Calibri"/>
          <w:b/>
          <w:spacing w:val="-1"/>
        </w:rPr>
        <w:t>a</w:t>
      </w:r>
      <w:r w:rsidRPr="00C75F1C">
        <w:rPr>
          <w:rFonts w:asciiTheme="majorHAnsi" w:eastAsia="Calibri" w:hAnsiTheme="majorHAnsi" w:cs="Calibri"/>
          <w:b/>
        </w:rPr>
        <w:t>t</w:t>
      </w:r>
      <w:r w:rsidRPr="00C75F1C">
        <w:rPr>
          <w:rFonts w:asciiTheme="majorHAnsi" w:eastAsia="Calibri" w:hAnsiTheme="majorHAnsi" w:cs="Calibri"/>
          <w:b/>
          <w:spacing w:val="-1"/>
        </w:rPr>
        <w:t>o</w:t>
      </w:r>
      <w:r w:rsidRPr="00C75F1C">
        <w:rPr>
          <w:rFonts w:asciiTheme="majorHAnsi" w:eastAsia="Calibri" w:hAnsiTheme="majorHAnsi" w:cs="Calibri"/>
          <w:b/>
          <w:spacing w:val="1"/>
        </w:rPr>
        <w:t>r</w:t>
      </w:r>
      <w:r w:rsidRPr="00C75F1C">
        <w:rPr>
          <w:rFonts w:asciiTheme="majorHAnsi" w:eastAsia="Calibri" w:hAnsiTheme="majorHAnsi" w:cs="Calibri"/>
          <w:b/>
        </w:rPr>
        <w:t>y</w:t>
      </w:r>
      <w:r w:rsidRPr="00C75F1C">
        <w:rPr>
          <w:rFonts w:asciiTheme="majorHAnsi" w:eastAsia="Calibri" w:hAnsiTheme="majorHAnsi" w:cs="Calibri"/>
          <w:b/>
          <w:spacing w:val="1"/>
        </w:rPr>
        <w:t xml:space="preserve"> I</w:t>
      </w:r>
      <w:r w:rsidRPr="00C75F1C">
        <w:rPr>
          <w:rFonts w:asciiTheme="majorHAnsi" w:eastAsia="Calibri" w:hAnsiTheme="majorHAnsi" w:cs="Calibri"/>
          <w:b/>
          <w:spacing w:val="-3"/>
        </w:rPr>
        <w:t>n</w:t>
      </w:r>
      <w:r w:rsidRPr="00C75F1C">
        <w:rPr>
          <w:rFonts w:asciiTheme="majorHAnsi" w:eastAsia="Calibri" w:hAnsiTheme="majorHAnsi" w:cs="Calibri"/>
          <w:b/>
        </w:rPr>
        <w:t>st</w:t>
      </w:r>
      <w:r w:rsidRPr="00C75F1C">
        <w:rPr>
          <w:rFonts w:asciiTheme="majorHAnsi" w:eastAsia="Calibri" w:hAnsiTheme="majorHAnsi" w:cs="Calibri"/>
          <w:b/>
          <w:spacing w:val="1"/>
        </w:rPr>
        <w:t>r</w:t>
      </w:r>
      <w:r w:rsidRPr="00C75F1C">
        <w:rPr>
          <w:rFonts w:asciiTheme="majorHAnsi" w:eastAsia="Calibri" w:hAnsiTheme="majorHAnsi" w:cs="Calibri"/>
          <w:b/>
          <w:spacing w:val="-3"/>
        </w:rPr>
        <w:t>u</w:t>
      </w:r>
      <w:r w:rsidRPr="00C75F1C">
        <w:rPr>
          <w:rFonts w:asciiTheme="majorHAnsi" w:eastAsia="Calibri" w:hAnsiTheme="majorHAnsi" w:cs="Calibri"/>
          <w:b/>
        </w:rPr>
        <w:t>me</w:t>
      </w:r>
      <w:r w:rsidRPr="00C75F1C">
        <w:rPr>
          <w:rFonts w:asciiTheme="majorHAnsi" w:eastAsia="Calibri" w:hAnsiTheme="majorHAnsi" w:cs="Calibri"/>
          <w:b/>
          <w:spacing w:val="-1"/>
        </w:rPr>
        <w:t>n</w:t>
      </w:r>
      <w:r w:rsidRPr="00C75F1C">
        <w:rPr>
          <w:rFonts w:asciiTheme="majorHAnsi" w:eastAsia="Calibri" w:hAnsiTheme="majorHAnsi" w:cs="Calibri"/>
          <w:b/>
        </w:rPr>
        <w:t>t</w:t>
      </w:r>
      <w:r w:rsidRPr="00C75F1C">
        <w:rPr>
          <w:rFonts w:asciiTheme="majorHAnsi" w:eastAsia="Calibri" w:hAnsiTheme="majorHAnsi" w:cs="Calibri"/>
          <w:b/>
          <w:spacing w:val="1"/>
        </w:rPr>
        <w:t>s</w:t>
      </w:r>
      <w:r w:rsidRPr="00C75F1C">
        <w:rPr>
          <w:rFonts w:asciiTheme="majorHAnsi" w:eastAsia="Calibri" w:hAnsiTheme="majorHAnsi" w:cs="Calibri"/>
          <w:b/>
        </w:rPr>
        <w:t>:</w:t>
      </w:r>
      <w:r w:rsidRPr="00C75F1C">
        <w:rPr>
          <w:rFonts w:asciiTheme="majorHAnsi" w:eastAsia="Calibri" w:hAnsiTheme="majorHAnsi" w:cs="Calibri"/>
          <w:b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  <w:spacing w:val="2"/>
        </w:rPr>
        <w:t>l</w:t>
      </w:r>
      <w:r w:rsidRPr="00C75F1C">
        <w:rPr>
          <w:rFonts w:asciiTheme="majorHAnsi" w:eastAsia="Calibri" w:hAnsiTheme="majorHAnsi" w:cs="Calibri"/>
        </w:rPr>
        <w:t>ec</w:t>
      </w:r>
      <w:r w:rsidRPr="00C75F1C">
        <w:rPr>
          <w:rFonts w:asciiTheme="majorHAnsi" w:eastAsia="Calibri" w:hAnsiTheme="majorHAnsi" w:cs="Calibri"/>
          <w:spacing w:val="3"/>
        </w:rPr>
        <w:t>t</w:t>
      </w:r>
      <w:r w:rsidRPr="00C75F1C">
        <w:rPr>
          <w:rFonts w:asciiTheme="majorHAnsi" w:eastAsia="Calibri" w:hAnsiTheme="majorHAnsi" w:cs="Calibri"/>
          <w:spacing w:val="2"/>
        </w:rPr>
        <w:t>r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n</w:t>
      </w:r>
      <w:r w:rsidRPr="00C75F1C">
        <w:rPr>
          <w:rFonts w:asciiTheme="majorHAnsi" w:eastAsia="Calibri" w:hAnsiTheme="majorHAnsi" w:cs="Calibri"/>
          <w:spacing w:val="2"/>
        </w:rPr>
        <w:t xml:space="preserve"> </w:t>
      </w:r>
      <w:r w:rsidRPr="00C75F1C">
        <w:rPr>
          <w:rFonts w:asciiTheme="majorHAnsi" w:eastAsia="Calibri" w:hAnsiTheme="majorHAnsi" w:cs="Calibri"/>
          <w:spacing w:val="4"/>
        </w:rPr>
        <w:t>M</w:t>
      </w:r>
      <w:r w:rsidRPr="00C75F1C">
        <w:rPr>
          <w:rFonts w:asciiTheme="majorHAnsi" w:eastAsia="Calibri" w:hAnsiTheme="majorHAnsi" w:cs="Calibri"/>
          <w:spacing w:val="2"/>
        </w:rPr>
        <w:t>i</w:t>
      </w:r>
      <w:r w:rsidRPr="00C75F1C">
        <w:rPr>
          <w:rFonts w:asciiTheme="majorHAnsi" w:eastAsia="Calibri" w:hAnsiTheme="majorHAnsi" w:cs="Calibri"/>
        </w:rPr>
        <w:t>c</w:t>
      </w:r>
      <w:r w:rsidRPr="00C75F1C">
        <w:rPr>
          <w:rFonts w:asciiTheme="majorHAnsi" w:eastAsia="Calibri" w:hAnsiTheme="majorHAnsi" w:cs="Calibri"/>
          <w:spacing w:val="2"/>
        </w:rPr>
        <w:t>r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sc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2"/>
        </w:rPr>
        <w:t>p</w:t>
      </w:r>
      <w:r w:rsidRPr="00C75F1C">
        <w:rPr>
          <w:rFonts w:asciiTheme="majorHAnsi" w:eastAsia="Calibri" w:hAnsiTheme="majorHAnsi" w:cs="Calibri"/>
        </w:rPr>
        <w:t>y</w:t>
      </w:r>
      <w:r w:rsidRPr="00C75F1C">
        <w:rPr>
          <w:rFonts w:asciiTheme="majorHAnsi" w:eastAsia="Calibri" w:hAnsiTheme="majorHAnsi" w:cs="Calibri"/>
          <w:spacing w:val="3"/>
        </w:rPr>
        <w:t xml:space="preserve"> </w:t>
      </w:r>
      <w:r w:rsidRPr="00C75F1C">
        <w:rPr>
          <w:rFonts w:asciiTheme="majorHAnsi" w:eastAsia="Calibri" w:hAnsiTheme="majorHAnsi" w:cs="Calibri"/>
        </w:rPr>
        <w:t>(</w:t>
      </w:r>
      <w:r w:rsidRPr="00C75F1C">
        <w:rPr>
          <w:rFonts w:asciiTheme="majorHAnsi" w:eastAsia="Calibri" w:hAnsiTheme="majorHAnsi" w:cs="Calibri"/>
          <w:spacing w:val="3"/>
        </w:rPr>
        <w:t>T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3"/>
        </w:rPr>
        <w:t>M</w:t>
      </w:r>
      <w:r w:rsidRPr="00C75F1C">
        <w:rPr>
          <w:rFonts w:asciiTheme="majorHAnsi" w:eastAsia="Calibri" w:hAnsiTheme="majorHAnsi" w:cs="Calibri"/>
        </w:rPr>
        <w:t>,</w:t>
      </w:r>
      <w:r w:rsidRPr="00C75F1C">
        <w:rPr>
          <w:rFonts w:asciiTheme="majorHAnsi" w:eastAsia="Calibri" w:hAnsiTheme="majorHAnsi" w:cs="Calibri"/>
          <w:spacing w:val="2"/>
        </w:rPr>
        <w:t xml:space="preserve"> </w:t>
      </w:r>
      <w:r w:rsidRPr="00C75F1C">
        <w:rPr>
          <w:rFonts w:asciiTheme="majorHAnsi" w:eastAsia="Calibri" w:hAnsiTheme="majorHAnsi" w:cs="Calibri"/>
        </w:rPr>
        <w:t>SE</w:t>
      </w:r>
      <w:r w:rsidRPr="00C75F1C">
        <w:rPr>
          <w:rFonts w:asciiTheme="majorHAnsi" w:eastAsia="Calibri" w:hAnsiTheme="majorHAnsi" w:cs="Calibri"/>
          <w:spacing w:val="3"/>
        </w:rPr>
        <w:t>M</w:t>
      </w:r>
      <w:r w:rsidRPr="00C75F1C">
        <w:rPr>
          <w:rFonts w:asciiTheme="majorHAnsi" w:eastAsia="Calibri" w:hAnsiTheme="majorHAnsi" w:cs="Calibri"/>
        </w:rPr>
        <w:t>,</w:t>
      </w:r>
      <w:r w:rsidRPr="00C75F1C">
        <w:rPr>
          <w:rFonts w:asciiTheme="majorHAnsi" w:eastAsia="Calibri" w:hAnsiTheme="majorHAnsi" w:cs="Calibri"/>
          <w:spacing w:val="2"/>
        </w:rPr>
        <w:t xml:space="preserve"> 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>D</w:t>
      </w:r>
      <w:r w:rsidRPr="00C75F1C">
        <w:rPr>
          <w:rFonts w:asciiTheme="majorHAnsi" w:eastAsia="Calibri" w:hAnsiTheme="majorHAnsi" w:cs="Calibri"/>
          <w:spacing w:val="8"/>
        </w:rPr>
        <w:t>X</w:t>
      </w:r>
      <w:r w:rsidRPr="00C75F1C">
        <w:rPr>
          <w:rFonts w:asciiTheme="majorHAnsi" w:eastAsia="Calibri" w:hAnsiTheme="majorHAnsi" w:cs="Calibri"/>
        </w:rPr>
        <w:t>),</w:t>
      </w:r>
      <w:r w:rsidRPr="00C75F1C">
        <w:rPr>
          <w:rFonts w:asciiTheme="majorHAnsi" w:eastAsia="Calibri" w:hAnsiTheme="majorHAnsi" w:cs="Calibri"/>
          <w:spacing w:val="3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D</w:t>
      </w:r>
      <w:r w:rsidRPr="00C75F1C">
        <w:rPr>
          <w:rFonts w:asciiTheme="majorHAnsi" w:eastAsia="Calibri" w:hAnsiTheme="majorHAnsi" w:cs="Calibri"/>
          <w:spacing w:val="4"/>
        </w:rPr>
        <w:t>i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3"/>
        </w:rPr>
        <w:t>f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2"/>
        </w:rPr>
        <w:t>r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2"/>
        </w:rPr>
        <w:t>n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6"/>
        </w:rPr>
        <w:t>i</w:t>
      </w:r>
      <w:r w:rsidRPr="00C75F1C">
        <w:rPr>
          <w:rFonts w:asciiTheme="majorHAnsi" w:eastAsia="Calibri" w:hAnsiTheme="majorHAnsi" w:cs="Calibri"/>
          <w:spacing w:val="2"/>
        </w:rPr>
        <w:t>a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3"/>
        </w:rPr>
        <w:t xml:space="preserve"> </w:t>
      </w:r>
      <w:r w:rsidRPr="00C75F1C">
        <w:rPr>
          <w:rFonts w:asciiTheme="majorHAnsi" w:eastAsia="Calibri" w:hAnsiTheme="majorHAnsi" w:cs="Calibri"/>
          <w:spacing w:val="4"/>
        </w:rPr>
        <w:t>M</w:t>
      </w:r>
      <w:r w:rsidRPr="00C75F1C">
        <w:rPr>
          <w:rFonts w:asciiTheme="majorHAnsi" w:eastAsia="Calibri" w:hAnsiTheme="majorHAnsi" w:cs="Calibri"/>
          <w:spacing w:val="-1"/>
        </w:rPr>
        <w:t>o</w:t>
      </w:r>
      <w:r w:rsidRPr="00C75F1C">
        <w:rPr>
          <w:rFonts w:asciiTheme="majorHAnsi" w:eastAsia="Calibri" w:hAnsiTheme="majorHAnsi" w:cs="Calibri"/>
          <w:spacing w:val="2"/>
        </w:rPr>
        <w:t>b</w:t>
      </w:r>
      <w:r w:rsidRPr="00C75F1C">
        <w:rPr>
          <w:rFonts w:asciiTheme="majorHAnsi" w:eastAsia="Calibri" w:hAnsiTheme="majorHAnsi" w:cs="Calibri"/>
          <w:spacing w:val="4"/>
        </w:rPr>
        <w:t>ili</w:t>
      </w:r>
      <w:r w:rsidRPr="00C75F1C">
        <w:rPr>
          <w:rFonts w:asciiTheme="majorHAnsi" w:eastAsia="Calibri" w:hAnsiTheme="majorHAnsi" w:cs="Calibri"/>
        </w:rPr>
        <w:t>ty</w:t>
      </w:r>
      <w:r w:rsidRPr="00C75F1C">
        <w:rPr>
          <w:rFonts w:asciiTheme="majorHAnsi" w:eastAsia="Calibri" w:hAnsiTheme="majorHAnsi" w:cs="Calibri"/>
          <w:spacing w:val="4"/>
        </w:rPr>
        <w:t xml:space="preserve"> </w:t>
      </w:r>
      <w:r w:rsidRPr="00C75F1C">
        <w:rPr>
          <w:rFonts w:asciiTheme="majorHAnsi" w:eastAsia="Calibri" w:hAnsiTheme="majorHAnsi" w:cs="Calibri"/>
          <w:spacing w:val="6"/>
        </w:rPr>
        <w:t>A</w:t>
      </w:r>
      <w:r w:rsidRPr="00C75F1C">
        <w:rPr>
          <w:rFonts w:asciiTheme="majorHAnsi" w:eastAsia="Calibri" w:hAnsiTheme="majorHAnsi" w:cs="Calibri"/>
          <w:spacing w:val="2"/>
        </w:rPr>
        <w:t>na</w:t>
      </w:r>
      <w:r w:rsidRPr="00C75F1C">
        <w:rPr>
          <w:rFonts w:asciiTheme="majorHAnsi" w:eastAsia="Calibri" w:hAnsiTheme="majorHAnsi" w:cs="Calibri"/>
          <w:spacing w:val="4"/>
        </w:rPr>
        <w:t>l</w:t>
      </w:r>
      <w:r w:rsidRPr="00C75F1C">
        <w:rPr>
          <w:rFonts w:asciiTheme="majorHAnsi" w:eastAsia="Calibri" w:hAnsiTheme="majorHAnsi" w:cs="Calibri"/>
          <w:spacing w:val="3"/>
        </w:rPr>
        <w:t>y</w:t>
      </w:r>
      <w:r w:rsidRPr="00C75F1C">
        <w:rPr>
          <w:rFonts w:asciiTheme="majorHAnsi" w:eastAsia="Calibri" w:hAnsiTheme="majorHAnsi" w:cs="Calibri"/>
          <w:spacing w:val="1"/>
        </w:rPr>
        <w:t>z</w:t>
      </w:r>
      <w:r w:rsidRPr="00C75F1C">
        <w:rPr>
          <w:rFonts w:asciiTheme="majorHAnsi" w:eastAsia="Calibri" w:hAnsiTheme="majorHAnsi" w:cs="Calibri"/>
        </w:rPr>
        <w:t>er,</w:t>
      </w:r>
      <w:r w:rsidRPr="00C75F1C">
        <w:rPr>
          <w:rFonts w:asciiTheme="majorHAnsi" w:eastAsia="Calibri" w:hAnsiTheme="majorHAnsi" w:cs="Calibri"/>
          <w:spacing w:val="3"/>
        </w:rPr>
        <w:t xml:space="preserve"> </w:t>
      </w:r>
      <w:r w:rsidRPr="00C75F1C">
        <w:rPr>
          <w:rFonts w:asciiTheme="majorHAnsi" w:eastAsia="Calibri" w:hAnsiTheme="majorHAnsi" w:cs="Calibri"/>
        </w:rPr>
        <w:t>C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2"/>
        </w:rPr>
        <w:t>nd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2"/>
        </w:rPr>
        <w:t>nsa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4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 xml:space="preserve">n </w:t>
      </w:r>
      <w:r w:rsidRPr="00C75F1C">
        <w:rPr>
          <w:rFonts w:asciiTheme="majorHAnsi" w:eastAsia="Calibri" w:hAnsiTheme="majorHAnsi" w:cs="Calibri"/>
          <w:spacing w:val="1"/>
        </w:rPr>
        <w:t>P</w:t>
      </w:r>
      <w:r w:rsidRPr="00C75F1C">
        <w:rPr>
          <w:rFonts w:asciiTheme="majorHAnsi" w:eastAsia="Calibri" w:hAnsiTheme="majorHAnsi" w:cs="Calibri"/>
        </w:rPr>
        <w:t>art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>cle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C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un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er,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3"/>
        </w:rPr>
        <w:t>n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art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>cle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</w:rPr>
        <w:t>rface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Area</w:t>
      </w:r>
      <w:r w:rsidRPr="00C75F1C">
        <w:rPr>
          <w:rFonts w:asciiTheme="majorHAnsi" w:eastAsia="Calibri" w:hAnsiTheme="majorHAnsi" w:cs="Calibri"/>
          <w:spacing w:val="-2"/>
        </w:rPr>
        <w:t xml:space="preserve"> M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it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</w:rPr>
        <w:t>,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m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>t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Ae</w:t>
      </w:r>
      <w:r w:rsidRPr="00C75F1C">
        <w:rPr>
          <w:rFonts w:asciiTheme="majorHAnsi" w:eastAsia="Calibri" w:hAnsiTheme="majorHAnsi" w:cs="Calibri"/>
          <w:spacing w:val="-2"/>
        </w:rPr>
        <w:t>r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3"/>
        </w:rPr>
        <w:t xml:space="preserve"> </w:t>
      </w:r>
      <w:r w:rsidRPr="00C75F1C">
        <w:rPr>
          <w:rFonts w:asciiTheme="majorHAnsi" w:eastAsia="Calibri" w:hAnsiTheme="majorHAnsi" w:cs="Calibri"/>
        </w:rPr>
        <w:t>Sa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  <w:spacing w:val="-3"/>
        </w:rPr>
        <w:t>l</w:t>
      </w:r>
      <w:r w:rsidRPr="00C75F1C">
        <w:rPr>
          <w:rFonts w:asciiTheme="majorHAnsi" w:eastAsia="Calibri" w:hAnsiTheme="majorHAnsi" w:cs="Calibri"/>
        </w:rPr>
        <w:t>er,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Ae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  <w:spacing w:val="1"/>
        </w:rPr>
        <w:t>y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  <w:spacing w:val="-3"/>
        </w:rPr>
        <w:t>a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ic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P</w:t>
      </w:r>
      <w:r w:rsidRPr="00C75F1C">
        <w:rPr>
          <w:rFonts w:asciiTheme="majorHAnsi" w:eastAsia="Calibri" w:hAnsiTheme="majorHAnsi" w:cs="Calibri"/>
        </w:rPr>
        <w:t>art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>c</w:t>
      </w:r>
      <w:r w:rsidRPr="00C75F1C">
        <w:rPr>
          <w:rFonts w:asciiTheme="majorHAnsi" w:eastAsia="Calibri" w:hAnsiTheme="majorHAnsi" w:cs="Calibri"/>
          <w:spacing w:val="-3"/>
        </w:rPr>
        <w:t>l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  <w:spacing w:val="-1"/>
        </w:rPr>
        <w:t>z</w:t>
      </w:r>
      <w:r w:rsidRPr="00C75F1C">
        <w:rPr>
          <w:rFonts w:asciiTheme="majorHAnsi" w:eastAsia="Calibri" w:hAnsiTheme="majorHAnsi" w:cs="Calibri"/>
        </w:rPr>
        <w:t>er, Opt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 xml:space="preserve">cal </w:t>
      </w:r>
      <w:r w:rsidRPr="00C75F1C">
        <w:rPr>
          <w:rFonts w:asciiTheme="majorHAnsi" w:eastAsia="Calibri" w:hAnsiTheme="majorHAnsi" w:cs="Calibri"/>
          <w:spacing w:val="1"/>
        </w:rPr>
        <w:t>P</w:t>
      </w:r>
      <w:r w:rsidRPr="00C75F1C">
        <w:rPr>
          <w:rFonts w:asciiTheme="majorHAnsi" w:eastAsia="Calibri" w:hAnsiTheme="majorHAnsi" w:cs="Calibri"/>
        </w:rPr>
        <w:t>art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</w:rPr>
        <w:t>cle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un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r,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L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  <w:spacing w:val="-1"/>
        </w:rPr>
        <w:t>qu</w:t>
      </w:r>
      <w:r w:rsidRPr="00C75F1C">
        <w:rPr>
          <w:rFonts w:asciiTheme="majorHAnsi" w:eastAsia="Calibri" w:hAnsiTheme="majorHAnsi" w:cs="Calibri"/>
        </w:rPr>
        <w:t>id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P</w:t>
      </w:r>
      <w:r w:rsidRPr="00C75F1C">
        <w:rPr>
          <w:rFonts w:asciiTheme="majorHAnsi" w:eastAsia="Calibri" w:hAnsiTheme="majorHAnsi" w:cs="Calibri"/>
        </w:rPr>
        <w:t>art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>cle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un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</w:rPr>
        <w:t>s</w:t>
      </w:r>
    </w:p>
    <w:p w14:paraId="0893627E" w14:textId="77777777" w:rsidR="00066E56" w:rsidRPr="00C75F1C" w:rsidRDefault="003D0890">
      <w:pPr>
        <w:spacing w:before="4"/>
        <w:ind w:left="118" w:right="1239"/>
        <w:jc w:val="both"/>
        <w:rPr>
          <w:rFonts w:asciiTheme="majorHAnsi" w:eastAsia="Calibri" w:hAnsiTheme="majorHAnsi" w:cs="Calibri"/>
        </w:rPr>
      </w:pPr>
      <w:r w:rsidRPr="00C75F1C">
        <w:rPr>
          <w:rFonts w:asciiTheme="majorHAnsi" w:eastAsia="Calibri" w:hAnsiTheme="majorHAnsi" w:cs="Calibri"/>
          <w:b/>
        </w:rPr>
        <w:t>P</w:t>
      </w:r>
      <w:r w:rsidRPr="00C75F1C">
        <w:rPr>
          <w:rFonts w:asciiTheme="majorHAnsi" w:eastAsia="Calibri" w:hAnsiTheme="majorHAnsi" w:cs="Calibri"/>
          <w:b/>
          <w:spacing w:val="1"/>
        </w:rPr>
        <w:t>r</w:t>
      </w:r>
      <w:r w:rsidRPr="00C75F1C">
        <w:rPr>
          <w:rFonts w:asciiTheme="majorHAnsi" w:eastAsia="Calibri" w:hAnsiTheme="majorHAnsi" w:cs="Calibri"/>
          <w:b/>
          <w:spacing w:val="-1"/>
        </w:rPr>
        <w:t>o</w:t>
      </w:r>
      <w:r w:rsidRPr="00C75F1C">
        <w:rPr>
          <w:rFonts w:asciiTheme="majorHAnsi" w:eastAsia="Calibri" w:hAnsiTheme="majorHAnsi" w:cs="Calibri"/>
          <w:b/>
          <w:spacing w:val="1"/>
        </w:rPr>
        <w:t>gr</w:t>
      </w:r>
      <w:r w:rsidRPr="00C75F1C">
        <w:rPr>
          <w:rFonts w:asciiTheme="majorHAnsi" w:eastAsia="Calibri" w:hAnsiTheme="majorHAnsi" w:cs="Calibri"/>
          <w:b/>
          <w:spacing w:val="-1"/>
        </w:rPr>
        <w:t>a</w:t>
      </w:r>
      <w:r w:rsidRPr="00C75F1C">
        <w:rPr>
          <w:rFonts w:asciiTheme="majorHAnsi" w:eastAsia="Calibri" w:hAnsiTheme="majorHAnsi" w:cs="Calibri"/>
          <w:b/>
          <w:spacing w:val="-2"/>
        </w:rPr>
        <w:t>m</w:t>
      </w:r>
      <w:r w:rsidRPr="00C75F1C">
        <w:rPr>
          <w:rFonts w:asciiTheme="majorHAnsi" w:eastAsia="Calibri" w:hAnsiTheme="majorHAnsi" w:cs="Calibri"/>
          <w:b/>
        </w:rPr>
        <w:t>s:</w:t>
      </w:r>
      <w:r w:rsidRPr="00C75F1C">
        <w:rPr>
          <w:rFonts w:asciiTheme="majorHAnsi" w:eastAsia="Calibri" w:hAnsiTheme="majorHAnsi" w:cs="Calibri"/>
          <w:b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L</w:t>
      </w:r>
      <w:r w:rsidRPr="00C75F1C">
        <w:rPr>
          <w:rFonts w:asciiTheme="majorHAnsi" w:eastAsia="Calibri" w:hAnsiTheme="majorHAnsi" w:cs="Calibri"/>
          <w:spacing w:val="2"/>
        </w:rPr>
        <w:t>ab</w:t>
      </w:r>
      <w:r w:rsidRPr="00C75F1C">
        <w:rPr>
          <w:rFonts w:asciiTheme="majorHAnsi" w:eastAsia="Calibri" w:hAnsiTheme="majorHAnsi" w:cs="Calibri"/>
          <w:spacing w:val="4"/>
        </w:rPr>
        <w:t>VI</w:t>
      </w:r>
      <w:r w:rsidRPr="00C75F1C">
        <w:rPr>
          <w:rFonts w:asciiTheme="majorHAnsi" w:eastAsia="Calibri" w:hAnsiTheme="majorHAnsi" w:cs="Calibri"/>
        </w:rPr>
        <w:t>EW,</w:t>
      </w:r>
      <w:r w:rsidRPr="00C75F1C">
        <w:rPr>
          <w:rFonts w:asciiTheme="majorHAnsi" w:eastAsia="Calibri" w:hAnsiTheme="majorHAnsi" w:cs="Calibri"/>
          <w:spacing w:val="3"/>
        </w:rPr>
        <w:t xml:space="preserve"> </w:t>
      </w:r>
      <w:r w:rsidRPr="00C75F1C">
        <w:rPr>
          <w:rFonts w:asciiTheme="majorHAnsi" w:eastAsia="Calibri" w:hAnsiTheme="majorHAnsi" w:cs="Calibri"/>
          <w:spacing w:val="4"/>
        </w:rPr>
        <w:t>M</w:t>
      </w:r>
      <w:r w:rsidRPr="00C75F1C">
        <w:rPr>
          <w:rFonts w:asciiTheme="majorHAnsi" w:eastAsia="Calibri" w:hAnsiTheme="majorHAnsi" w:cs="Calibri"/>
          <w:spacing w:val="2"/>
        </w:rPr>
        <w:t>a</w:t>
      </w:r>
      <w:r w:rsidRPr="00C75F1C">
        <w:rPr>
          <w:rFonts w:asciiTheme="majorHAnsi" w:eastAsia="Calibri" w:hAnsiTheme="majorHAnsi" w:cs="Calibri"/>
          <w:spacing w:val="3"/>
        </w:rPr>
        <w:t>t</w:t>
      </w:r>
      <w:r w:rsidRPr="00C75F1C">
        <w:rPr>
          <w:rFonts w:asciiTheme="majorHAnsi" w:eastAsia="Calibri" w:hAnsiTheme="majorHAnsi" w:cs="Calibri"/>
          <w:spacing w:val="4"/>
        </w:rPr>
        <w:t>l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1"/>
        </w:rPr>
        <w:t>b</w:t>
      </w:r>
      <w:r w:rsidRPr="00C75F1C">
        <w:rPr>
          <w:rFonts w:asciiTheme="majorHAnsi" w:eastAsia="Calibri" w:hAnsiTheme="majorHAnsi" w:cs="Calibri"/>
        </w:rPr>
        <w:t>,</w:t>
      </w:r>
      <w:r w:rsidRPr="00C75F1C">
        <w:rPr>
          <w:rFonts w:asciiTheme="majorHAnsi" w:eastAsia="Calibri" w:hAnsiTheme="majorHAnsi" w:cs="Calibri"/>
          <w:spacing w:val="2"/>
        </w:rPr>
        <w:t xml:space="preserve"> </w:t>
      </w:r>
      <w:r w:rsidRPr="00C75F1C">
        <w:rPr>
          <w:rFonts w:asciiTheme="majorHAnsi" w:eastAsia="Calibri" w:hAnsiTheme="majorHAnsi" w:cs="Calibri"/>
          <w:spacing w:val="4"/>
        </w:rPr>
        <w:t>AN</w:t>
      </w:r>
      <w:r w:rsidRPr="00C75F1C">
        <w:rPr>
          <w:rFonts w:asciiTheme="majorHAnsi" w:eastAsia="Calibri" w:hAnsiTheme="majorHAnsi" w:cs="Calibri"/>
          <w:spacing w:val="2"/>
        </w:rPr>
        <w:t>S</w:t>
      </w:r>
      <w:r w:rsidRPr="00C75F1C">
        <w:rPr>
          <w:rFonts w:asciiTheme="majorHAnsi" w:eastAsia="Calibri" w:hAnsiTheme="majorHAnsi" w:cs="Calibri"/>
          <w:spacing w:val="8"/>
        </w:rPr>
        <w:t>Y</w:t>
      </w:r>
      <w:r w:rsidRPr="00C75F1C">
        <w:rPr>
          <w:rFonts w:asciiTheme="majorHAnsi" w:eastAsia="Calibri" w:hAnsiTheme="majorHAnsi" w:cs="Calibri"/>
          <w:spacing w:val="2"/>
        </w:rPr>
        <w:t>S</w:t>
      </w:r>
      <w:r w:rsidRPr="00C75F1C">
        <w:rPr>
          <w:rFonts w:asciiTheme="majorHAnsi" w:eastAsia="Calibri" w:hAnsiTheme="majorHAnsi" w:cs="Calibri"/>
        </w:rPr>
        <w:t>,</w:t>
      </w:r>
      <w:r w:rsidRPr="00C75F1C">
        <w:rPr>
          <w:rFonts w:asciiTheme="majorHAnsi" w:eastAsia="Calibri" w:hAnsiTheme="majorHAnsi" w:cs="Calibri"/>
          <w:spacing w:val="2"/>
        </w:rPr>
        <w:t xml:space="preserve"> 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4"/>
        </w:rPr>
        <w:t>l</w:t>
      </w:r>
      <w:r w:rsidRPr="00C75F1C">
        <w:rPr>
          <w:rFonts w:asciiTheme="majorHAnsi" w:eastAsia="Calibri" w:hAnsiTheme="majorHAnsi" w:cs="Calibri"/>
          <w:spacing w:val="2"/>
        </w:rPr>
        <w:t>u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2"/>
        </w:rPr>
        <w:t>n</w:t>
      </w:r>
      <w:r w:rsidRPr="00C75F1C">
        <w:rPr>
          <w:rFonts w:asciiTheme="majorHAnsi" w:eastAsia="Calibri" w:hAnsiTheme="majorHAnsi" w:cs="Calibri"/>
          <w:spacing w:val="3"/>
        </w:rPr>
        <w:t>t</w:t>
      </w:r>
      <w:r w:rsidRPr="00C75F1C">
        <w:rPr>
          <w:rFonts w:asciiTheme="majorHAnsi" w:eastAsia="Calibri" w:hAnsiTheme="majorHAnsi" w:cs="Calibri"/>
        </w:rPr>
        <w:t xml:space="preserve">, </w:t>
      </w:r>
      <w:r w:rsidRPr="00C75F1C">
        <w:rPr>
          <w:rFonts w:asciiTheme="majorHAnsi" w:eastAsia="Calibri" w:hAnsiTheme="majorHAnsi" w:cs="Calibri"/>
          <w:spacing w:val="7"/>
        </w:rPr>
        <w:t>A</w:t>
      </w:r>
      <w:r w:rsidRPr="00C75F1C">
        <w:rPr>
          <w:rFonts w:asciiTheme="majorHAnsi" w:eastAsia="Calibri" w:hAnsiTheme="majorHAnsi" w:cs="Calibri"/>
          <w:spacing w:val="2"/>
        </w:rPr>
        <w:t>u</w:t>
      </w:r>
      <w:r w:rsidRPr="00C75F1C">
        <w:rPr>
          <w:rFonts w:asciiTheme="majorHAnsi" w:eastAsia="Calibri" w:hAnsiTheme="majorHAnsi" w:cs="Calibri"/>
          <w:spacing w:val="3"/>
        </w:rPr>
        <w:t>t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  <w:spacing w:val="6"/>
        </w:rPr>
        <w:t>A</w:t>
      </w:r>
      <w:r w:rsidRPr="00C75F1C">
        <w:rPr>
          <w:rFonts w:asciiTheme="majorHAnsi" w:eastAsia="Calibri" w:hAnsiTheme="majorHAnsi" w:cs="Calibri"/>
          <w:spacing w:val="1"/>
        </w:rPr>
        <w:t>D</w:t>
      </w:r>
      <w:r w:rsidRPr="00C75F1C">
        <w:rPr>
          <w:rFonts w:asciiTheme="majorHAnsi" w:eastAsia="Calibri" w:hAnsiTheme="majorHAnsi" w:cs="Calibri"/>
        </w:rPr>
        <w:t>,</w:t>
      </w:r>
      <w:r w:rsidRPr="00C75F1C">
        <w:rPr>
          <w:rFonts w:asciiTheme="majorHAnsi" w:eastAsia="Calibri" w:hAnsiTheme="majorHAnsi" w:cs="Calibri"/>
          <w:spacing w:val="2"/>
        </w:rPr>
        <w:t xml:space="preserve"> </w:t>
      </w:r>
      <w:r w:rsidRPr="00C75F1C">
        <w:rPr>
          <w:rFonts w:asciiTheme="majorHAnsi" w:eastAsia="Calibri" w:hAnsiTheme="majorHAnsi" w:cs="Calibri"/>
          <w:spacing w:val="4"/>
        </w:rPr>
        <w:t>P</w:t>
      </w:r>
      <w:r w:rsidRPr="00C75F1C">
        <w:rPr>
          <w:rFonts w:asciiTheme="majorHAnsi" w:eastAsia="Calibri" w:hAnsiTheme="majorHAnsi" w:cs="Calibri"/>
          <w:spacing w:val="2"/>
        </w:rPr>
        <w:t>r</w:t>
      </w:r>
      <w:r w:rsidRPr="00C75F1C">
        <w:rPr>
          <w:rFonts w:asciiTheme="majorHAnsi" w:eastAsia="Calibri" w:hAnsiTheme="majorHAnsi" w:cs="Calibri"/>
          <w:spacing w:val="-1"/>
        </w:rPr>
        <w:t>o</w:t>
      </w:r>
      <w:r w:rsidRPr="00C75F1C">
        <w:rPr>
          <w:rFonts w:asciiTheme="majorHAnsi" w:eastAsia="Calibri" w:hAnsiTheme="majorHAnsi" w:cs="Calibri"/>
          <w:spacing w:val="11"/>
        </w:rPr>
        <w:t>/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>N</w:t>
      </w:r>
      <w:r w:rsidRPr="00C75F1C">
        <w:rPr>
          <w:rFonts w:asciiTheme="majorHAnsi" w:eastAsia="Calibri" w:hAnsiTheme="majorHAnsi" w:cs="Calibri"/>
        </w:rPr>
        <w:t>G</w:t>
      </w:r>
      <w:r w:rsidRPr="00C75F1C">
        <w:rPr>
          <w:rFonts w:asciiTheme="majorHAnsi" w:eastAsia="Calibri" w:hAnsiTheme="majorHAnsi" w:cs="Calibri"/>
          <w:spacing w:val="4"/>
        </w:rPr>
        <w:t>I</w:t>
      </w:r>
      <w:r w:rsidRPr="00C75F1C">
        <w:rPr>
          <w:rFonts w:asciiTheme="majorHAnsi" w:eastAsia="Calibri" w:hAnsiTheme="majorHAnsi" w:cs="Calibri"/>
          <w:spacing w:val="1"/>
        </w:rPr>
        <w:t>N</w:t>
      </w:r>
      <w:r w:rsidRPr="00C75F1C">
        <w:rPr>
          <w:rFonts w:asciiTheme="majorHAnsi" w:eastAsia="Calibri" w:hAnsiTheme="majorHAnsi" w:cs="Calibri"/>
        </w:rPr>
        <w:t>EE</w:t>
      </w:r>
      <w:r w:rsidRPr="00C75F1C">
        <w:rPr>
          <w:rFonts w:asciiTheme="majorHAnsi" w:eastAsia="Calibri" w:hAnsiTheme="majorHAnsi" w:cs="Calibri"/>
          <w:spacing w:val="3"/>
        </w:rPr>
        <w:t>R</w:t>
      </w:r>
      <w:r w:rsidRPr="00C75F1C">
        <w:rPr>
          <w:rFonts w:asciiTheme="majorHAnsi" w:eastAsia="Calibri" w:hAnsiTheme="majorHAnsi" w:cs="Calibri"/>
        </w:rPr>
        <w:t>,</w:t>
      </w:r>
      <w:r w:rsidRPr="00C75F1C">
        <w:rPr>
          <w:rFonts w:asciiTheme="majorHAnsi" w:eastAsia="Calibri" w:hAnsiTheme="majorHAnsi" w:cs="Calibri"/>
          <w:spacing w:val="2"/>
        </w:rPr>
        <w:t xml:space="preserve"> S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4"/>
        </w:rPr>
        <w:t>li</w:t>
      </w:r>
      <w:r w:rsidRPr="00C75F1C">
        <w:rPr>
          <w:rFonts w:asciiTheme="majorHAnsi" w:eastAsia="Calibri" w:hAnsiTheme="majorHAnsi" w:cs="Calibri"/>
          <w:spacing w:val="2"/>
        </w:rPr>
        <w:t>dW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5"/>
        </w:rPr>
        <w:t>k</w:t>
      </w:r>
      <w:r w:rsidRPr="00C75F1C">
        <w:rPr>
          <w:rFonts w:asciiTheme="majorHAnsi" w:eastAsia="Calibri" w:hAnsiTheme="majorHAnsi" w:cs="Calibri"/>
          <w:spacing w:val="2"/>
        </w:rPr>
        <w:t>s</w:t>
      </w:r>
      <w:r w:rsidRPr="00C75F1C">
        <w:rPr>
          <w:rFonts w:asciiTheme="majorHAnsi" w:eastAsia="Calibri" w:hAnsiTheme="majorHAnsi" w:cs="Calibri"/>
        </w:rPr>
        <w:t xml:space="preserve">, </w:t>
      </w:r>
      <w:r w:rsidRPr="00C75F1C">
        <w:rPr>
          <w:rFonts w:asciiTheme="majorHAnsi" w:eastAsia="Calibri" w:hAnsiTheme="majorHAnsi" w:cs="Calibri"/>
          <w:spacing w:val="4"/>
        </w:rPr>
        <w:t>I</w:t>
      </w:r>
      <w:r w:rsidRPr="00C75F1C">
        <w:rPr>
          <w:rFonts w:asciiTheme="majorHAnsi" w:eastAsia="Calibri" w:hAnsiTheme="majorHAnsi" w:cs="Calibri"/>
          <w:spacing w:val="3"/>
        </w:rPr>
        <w:t>m</w:t>
      </w:r>
      <w:r w:rsidRPr="00C75F1C">
        <w:rPr>
          <w:rFonts w:asciiTheme="majorHAnsi" w:eastAsia="Calibri" w:hAnsiTheme="majorHAnsi" w:cs="Calibri"/>
          <w:spacing w:val="2"/>
        </w:rPr>
        <w:t>a</w:t>
      </w:r>
      <w:r w:rsidRPr="00C75F1C">
        <w:rPr>
          <w:rFonts w:asciiTheme="majorHAnsi" w:eastAsia="Calibri" w:hAnsiTheme="majorHAnsi" w:cs="Calibri"/>
          <w:spacing w:val="1"/>
        </w:rPr>
        <w:t>g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2"/>
        </w:rPr>
        <w:t>J</w:t>
      </w:r>
      <w:r w:rsidRPr="00C75F1C">
        <w:rPr>
          <w:rFonts w:asciiTheme="majorHAnsi" w:eastAsia="Calibri" w:hAnsiTheme="majorHAnsi" w:cs="Calibri"/>
        </w:rPr>
        <w:t>,</w:t>
      </w:r>
      <w:r w:rsidRPr="00C75F1C">
        <w:rPr>
          <w:rFonts w:asciiTheme="majorHAnsi" w:eastAsia="Calibri" w:hAnsiTheme="majorHAnsi" w:cs="Calibri"/>
          <w:spacing w:val="2"/>
        </w:rPr>
        <w:t xml:space="preserve"> </w:t>
      </w:r>
      <w:r w:rsidRPr="00C75F1C">
        <w:rPr>
          <w:rFonts w:asciiTheme="majorHAnsi" w:eastAsia="Calibri" w:hAnsiTheme="majorHAnsi" w:cs="Calibri"/>
          <w:spacing w:val="4"/>
        </w:rPr>
        <w:t>M</w:t>
      </w:r>
      <w:r w:rsidRPr="00C75F1C">
        <w:rPr>
          <w:rFonts w:asciiTheme="majorHAnsi" w:eastAsia="Calibri" w:hAnsiTheme="majorHAnsi" w:cs="Calibri"/>
        </w:rPr>
        <w:t>ac</w:t>
      </w:r>
      <w:r w:rsidRPr="00C75F1C">
        <w:rPr>
          <w:rFonts w:asciiTheme="majorHAnsi" w:eastAsia="Calibri" w:hAnsiTheme="majorHAnsi" w:cs="Calibri"/>
          <w:spacing w:val="2"/>
        </w:rPr>
        <w:t>r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3"/>
        </w:rPr>
        <w:t>m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2"/>
        </w:rPr>
        <w:t>d</w:t>
      </w:r>
      <w:r w:rsidRPr="00C75F1C">
        <w:rPr>
          <w:rFonts w:asciiTheme="majorHAnsi" w:eastAsia="Calibri" w:hAnsiTheme="majorHAnsi" w:cs="Calibri"/>
          <w:spacing w:val="4"/>
        </w:rPr>
        <w:t>i</w:t>
      </w:r>
      <w:r w:rsidRPr="00C75F1C">
        <w:rPr>
          <w:rFonts w:asciiTheme="majorHAnsi" w:eastAsia="Calibri" w:hAnsiTheme="majorHAnsi" w:cs="Calibri"/>
        </w:rPr>
        <w:t>a</w:t>
      </w:r>
    </w:p>
    <w:p w14:paraId="19362729" w14:textId="77777777" w:rsidR="00066E56" w:rsidRPr="00C75F1C" w:rsidRDefault="003D0890">
      <w:pPr>
        <w:spacing w:before="24"/>
        <w:ind w:left="118" w:right="5710"/>
        <w:jc w:val="both"/>
        <w:rPr>
          <w:rFonts w:asciiTheme="majorHAnsi" w:eastAsia="Calibri" w:hAnsiTheme="majorHAnsi" w:cs="Calibri"/>
        </w:rPr>
        <w:sectPr w:rsidR="00066E56" w:rsidRPr="00C75F1C">
          <w:type w:val="continuous"/>
          <w:pgSz w:w="12240" w:h="15840"/>
          <w:pgMar w:top="740" w:right="700" w:bottom="280" w:left="660" w:header="720" w:footer="720" w:gutter="0"/>
          <w:cols w:space="720"/>
        </w:sectPr>
      </w:pPr>
      <w:r w:rsidRPr="00C75F1C">
        <w:rPr>
          <w:rFonts w:asciiTheme="majorHAnsi" w:eastAsia="Calibri" w:hAnsiTheme="majorHAnsi" w:cs="Calibri"/>
          <w:b/>
          <w:spacing w:val="1"/>
        </w:rPr>
        <w:t>C</w:t>
      </w:r>
      <w:r w:rsidRPr="00C75F1C">
        <w:rPr>
          <w:rFonts w:asciiTheme="majorHAnsi" w:eastAsia="Calibri" w:hAnsiTheme="majorHAnsi" w:cs="Calibri"/>
          <w:b/>
          <w:spacing w:val="-1"/>
        </w:rPr>
        <w:t>o</w:t>
      </w:r>
      <w:r w:rsidRPr="00C75F1C">
        <w:rPr>
          <w:rFonts w:asciiTheme="majorHAnsi" w:eastAsia="Calibri" w:hAnsiTheme="majorHAnsi" w:cs="Calibri"/>
          <w:b/>
        </w:rPr>
        <w:t>mp</w:t>
      </w:r>
      <w:r w:rsidRPr="00C75F1C">
        <w:rPr>
          <w:rFonts w:asciiTheme="majorHAnsi" w:eastAsia="Calibri" w:hAnsiTheme="majorHAnsi" w:cs="Calibri"/>
          <w:b/>
          <w:spacing w:val="-2"/>
        </w:rPr>
        <w:t>u</w:t>
      </w:r>
      <w:r w:rsidRPr="00C75F1C">
        <w:rPr>
          <w:rFonts w:asciiTheme="majorHAnsi" w:eastAsia="Calibri" w:hAnsiTheme="majorHAnsi" w:cs="Calibri"/>
          <w:b/>
        </w:rPr>
        <w:t>ter</w:t>
      </w:r>
      <w:r w:rsidRPr="00C75F1C">
        <w:rPr>
          <w:rFonts w:asciiTheme="majorHAnsi" w:eastAsia="Calibri" w:hAnsiTheme="majorHAnsi" w:cs="Calibri"/>
          <w:b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b/>
        </w:rPr>
        <w:t>L</w:t>
      </w:r>
      <w:r w:rsidRPr="00C75F1C">
        <w:rPr>
          <w:rFonts w:asciiTheme="majorHAnsi" w:eastAsia="Calibri" w:hAnsiTheme="majorHAnsi" w:cs="Calibri"/>
          <w:b/>
          <w:spacing w:val="-1"/>
        </w:rPr>
        <w:t>an</w:t>
      </w:r>
      <w:r w:rsidRPr="00C75F1C">
        <w:rPr>
          <w:rFonts w:asciiTheme="majorHAnsi" w:eastAsia="Calibri" w:hAnsiTheme="majorHAnsi" w:cs="Calibri"/>
          <w:b/>
          <w:spacing w:val="1"/>
        </w:rPr>
        <w:t>g</w:t>
      </w:r>
      <w:r w:rsidRPr="00C75F1C">
        <w:rPr>
          <w:rFonts w:asciiTheme="majorHAnsi" w:eastAsia="Calibri" w:hAnsiTheme="majorHAnsi" w:cs="Calibri"/>
          <w:b/>
          <w:spacing w:val="-1"/>
        </w:rPr>
        <w:t>ua</w:t>
      </w:r>
      <w:r w:rsidRPr="00C75F1C">
        <w:rPr>
          <w:rFonts w:asciiTheme="majorHAnsi" w:eastAsia="Calibri" w:hAnsiTheme="majorHAnsi" w:cs="Calibri"/>
          <w:b/>
          <w:spacing w:val="1"/>
        </w:rPr>
        <w:t>g</w:t>
      </w:r>
      <w:r w:rsidRPr="00C75F1C">
        <w:rPr>
          <w:rFonts w:asciiTheme="majorHAnsi" w:eastAsia="Calibri" w:hAnsiTheme="majorHAnsi" w:cs="Calibri"/>
          <w:b/>
          <w:spacing w:val="-3"/>
        </w:rPr>
        <w:t>e</w:t>
      </w:r>
      <w:r w:rsidRPr="00C75F1C">
        <w:rPr>
          <w:rFonts w:asciiTheme="majorHAnsi" w:eastAsia="Calibri" w:hAnsiTheme="majorHAnsi" w:cs="Calibri"/>
          <w:b/>
        </w:rPr>
        <w:t>s:</w:t>
      </w:r>
      <w:r w:rsidRPr="00C75F1C">
        <w:rPr>
          <w:rFonts w:asciiTheme="majorHAnsi" w:eastAsia="Calibri" w:hAnsiTheme="majorHAnsi" w:cs="Calibri"/>
          <w:b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  <w:spacing w:val="11"/>
        </w:rPr>
        <w:t>/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</w:rPr>
        <w:t>+</w:t>
      </w:r>
      <w:r w:rsidRPr="00C75F1C">
        <w:rPr>
          <w:rFonts w:asciiTheme="majorHAnsi" w:eastAsia="Calibri" w:hAnsiTheme="majorHAnsi" w:cs="Calibri"/>
          <w:spacing w:val="1"/>
        </w:rPr>
        <w:t>+</w:t>
      </w:r>
      <w:r w:rsidRPr="00C75F1C">
        <w:rPr>
          <w:rFonts w:asciiTheme="majorHAnsi" w:eastAsia="Calibri" w:hAnsiTheme="majorHAnsi" w:cs="Calibri"/>
        </w:rPr>
        <w:t>,</w:t>
      </w:r>
      <w:r w:rsidRPr="00C75F1C">
        <w:rPr>
          <w:rFonts w:asciiTheme="majorHAnsi" w:eastAsia="Calibri" w:hAnsiTheme="majorHAnsi" w:cs="Calibri"/>
          <w:spacing w:val="2"/>
        </w:rPr>
        <w:t xml:space="preserve"> 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2"/>
        </w:rPr>
        <w:t>tran</w:t>
      </w:r>
      <w:r w:rsidRPr="00C75F1C">
        <w:rPr>
          <w:rFonts w:asciiTheme="majorHAnsi" w:eastAsia="Calibri" w:hAnsiTheme="majorHAnsi" w:cs="Calibri"/>
        </w:rPr>
        <w:t>,</w:t>
      </w:r>
      <w:r w:rsidRPr="00C75F1C">
        <w:rPr>
          <w:rFonts w:asciiTheme="majorHAnsi" w:eastAsia="Calibri" w:hAnsiTheme="majorHAnsi" w:cs="Calibri"/>
          <w:spacing w:val="2"/>
        </w:rPr>
        <w:t xml:space="preserve"> </w:t>
      </w:r>
      <w:r w:rsidRPr="00C75F1C">
        <w:rPr>
          <w:rFonts w:asciiTheme="majorHAnsi" w:eastAsia="Calibri" w:hAnsiTheme="majorHAnsi" w:cs="Calibri"/>
        </w:rPr>
        <w:t>H</w:t>
      </w:r>
      <w:r w:rsidRPr="00C75F1C">
        <w:rPr>
          <w:rFonts w:asciiTheme="majorHAnsi" w:eastAsia="Calibri" w:hAnsiTheme="majorHAnsi" w:cs="Calibri"/>
          <w:spacing w:val="2"/>
        </w:rPr>
        <w:t>T</w:t>
      </w:r>
      <w:r w:rsidRPr="00C75F1C">
        <w:rPr>
          <w:rFonts w:asciiTheme="majorHAnsi" w:eastAsia="Calibri" w:hAnsiTheme="majorHAnsi" w:cs="Calibri"/>
          <w:spacing w:val="3"/>
        </w:rPr>
        <w:t>M</w:t>
      </w:r>
      <w:r w:rsidRPr="00C75F1C">
        <w:rPr>
          <w:rFonts w:asciiTheme="majorHAnsi" w:eastAsia="Calibri" w:hAnsiTheme="majorHAnsi" w:cs="Calibri"/>
          <w:spacing w:val="1"/>
        </w:rPr>
        <w:t>L</w:t>
      </w:r>
      <w:r w:rsidRPr="00C75F1C">
        <w:rPr>
          <w:rFonts w:asciiTheme="majorHAnsi" w:eastAsia="Calibri" w:hAnsiTheme="majorHAnsi" w:cs="Calibri"/>
        </w:rPr>
        <w:t xml:space="preserve">, </w:t>
      </w:r>
      <w:r w:rsidRPr="00C75F1C">
        <w:rPr>
          <w:rFonts w:asciiTheme="majorHAnsi" w:eastAsia="Calibri" w:hAnsiTheme="majorHAnsi" w:cs="Calibri"/>
          <w:spacing w:val="2"/>
        </w:rPr>
        <w:t>Ja</w:t>
      </w:r>
      <w:r w:rsidRPr="00C75F1C">
        <w:rPr>
          <w:rFonts w:asciiTheme="majorHAnsi" w:eastAsia="Calibri" w:hAnsiTheme="majorHAnsi" w:cs="Calibri"/>
          <w:spacing w:val="6"/>
        </w:rPr>
        <w:t>v</w:t>
      </w:r>
      <w:r w:rsidRPr="00C75F1C">
        <w:rPr>
          <w:rFonts w:asciiTheme="majorHAnsi" w:eastAsia="Calibri" w:hAnsiTheme="majorHAnsi" w:cs="Calibri"/>
          <w:spacing w:val="2"/>
        </w:rPr>
        <w:t>aS</w:t>
      </w:r>
      <w:r w:rsidRPr="00C75F1C">
        <w:rPr>
          <w:rFonts w:asciiTheme="majorHAnsi" w:eastAsia="Calibri" w:hAnsiTheme="majorHAnsi" w:cs="Calibri"/>
        </w:rPr>
        <w:t>cr</w:t>
      </w:r>
      <w:r w:rsidRPr="00C75F1C">
        <w:rPr>
          <w:rFonts w:asciiTheme="majorHAnsi" w:eastAsia="Calibri" w:hAnsiTheme="majorHAnsi" w:cs="Calibri"/>
          <w:spacing w:val="4"/>
        </w:rPr>
        <w:t>i</w:t>
      </w:r>
      <w:r w:rsidRPr="00C75F1C">
        <w:rPr>
          <w:rFonts w:asciiTheme="majorHAnsi" w:eastAsia="Calibri" w:hAnsiTheme="majorHAnsi" w:cs="Calibri"/>
          <w:spacing w:val="2"/>
        </w:rPr>
        <w:t>p</w:t>
      </w:r>
      <w:r w:rsidRPr="00C75F1C">
        <w:rPr>
          <w:rFonts w:asciiTheme="majorHAnsi" w:eastAsia="Calibri" w:hAnsiTheme="majorHAnsi" w:cs="Calibri"/>
        </w:rPr>
        <w:t>t</w:t>
      </w:r>
    </w:p>
    <w:p w14:paraId="4D8909E3" w14:textId="77777777" w:rsidR="00066E56" w:rsidRPr="00C75F1C" w:rsidRDefault="003D0890">
      <w:pPr>
        <w:spacing w:before="37"/>
        <w:ind w:right="329"/>
        <w:jc w:val="right"/>
        <w:rPr>
          <w:rFonts w:asciiTheme="majorHAnsi" w:eastAsia="Calibri" w:hAnsiTheme="majorHAnsi" w:cs="Calibri"/>
          <w:sz w:val="22"/>
          <w:szCs w:val="22"/>
        </w:rPr>
      </w:pPr>
      <w:r w:rsidRPr="00C75F1C">
        <w:rPr>
          <w:rFonts w:asciiTheme="majorHAnsi" w:eastAsia="Calibri" w:hAnsiTheme="majorHAnsi" w:cs="Calibri"/>
          <w:b/>
          <w:sz w:val="22"/>
          <w:szCs w:val="22"/>
        </w:rPr>
        <w:lastRenderedPageBreak/>
        <w:t>Go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>p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h</w:t>
      </w:r>
      <w:r w:rsidRPr="00C75F1C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C75F1C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C75F1C">
        <w:rPr>
          <w:rFonts w:asciiTheme="majorHAnsi" w:eastAsia="Calibri" w:hAnsiTheme="majorHAnsi" w:cs="Calibri"/>
          <w:b/>
          <w:spacing w:val="-2"/>
          <w:sz w:val="22"/>
          <w:szCs w:val="22"/>
        </w:rPr>
        <w:t>p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.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2</w:t>
      </w:r>
    </w:p>
    <w:p w14:paraId="1D4D39EF" w14:textId="77777777" w:rsidR="00066E56" w:rsidRPr="00C75F1C" w:rsidRDefault="00066E56">
      <w:pPr>
        <w:spacing w:line="160" w:lineRule="exact"/>
        <w:rPr>
          <w:rFonts w:asciiTheme="majorHAnsi" w:hAnsiTheme="majorHAnsi"/>
          <w:sz w:val="14"/>
          <w:szCs w:val="14"/>
        </w:rPr>
      </w:pPr>
    </w:p>
    <w:p w14:paraId="36B451F4" w14:textId="77777777" w:rsidR="00066E56" w:rsidRPr="00C75F1C" w:rsidRDefault="00066E56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EB8C619" w14:textId="77777777" w:rsidR="00066E56" w:rsidRPr="00C75F1C" w:rsidRDefault="003D0890">
      <w:pPr>
        <w:ind w:left="4353" w:right="4349"/>
        <w:jc w:val="center"/>
        <w:rPr>
          <w:rFonts w:asciiTheme="majorHAnsi" w:eastAsia="Calibri" w:hAnsiTheme="majorHAnsi" w:cs="Calibri"/>
          <w:sz w:val="22"/>
          <w:szCs w:val="22"/>
        </w:rPr>
      </w:pPr>
      <w:r w:rsidRPr="00C75F1C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C75F1C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JECT</w:t>
      </w:r>
      <w:r w:rsidRPr="00C75F1C">
        <w:rPr>
          <w:rFonts w:asciiTheme="majorHAnsi" w:eastAsia="Calibri" w:hAnsiTheme="majorHAnsi" w:cs="Calibri"/>
          <w:b/>
          <w:spacing w:val="8"/>
          <w:sz w:val="22"/>
          <w:szCs w:val="22"/>
        </w:rPr>
        <w:t xml:space="preserve"> 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EXPERIENCE</w:t>
      </w:r>
    </w:p>
    <w:p w14:paraId="5194795C" w14:textId="77777777" w:rsidR="00066E56" w:rsidRPr="00C75F1C" w:rsidRDefault="00066E56">
      <w:pPr>
        <w:spacing w:before="9" w:line="120" w:lineRule="exact"/>
        <w:rPr>
          <w:rFonts w:asciiTheme="majorHAnsi" w:hAnsiTheme="majorHAnsi"/>
          <w:sz w:val="11"/>
          <w:szCs w:val="11"/>
        </w:rPr>
      </w:pPr>
    </w:p>
    <w:p w14:paraId="480094D0" w14:textId="77777777" w:rsidR="00066E56" w:rsidRPr="00C75F1C" w:rsidRDefault="003D0890">
      <w:pPr>
        <w:ind w:left="81" w:right="79"/>
        <w:jc w:val="center"/>
        <w:rPr>
          <w:rFonts w:asciiTheme="majorHAnsi" w:eastAsia="Calibri" w:hAnsiTheme="majorHAnsi" w:cs="Calibri"/>
        </w:rPr>
      </w:pPr>
      <w:r w:rsidRPr="00C75F1C">
        <w:rPr>
          <w:rFonts w:asciiTheme="majorHAnsi" w:eastAsia="Calibri" w:hAnsiTheme="majorHAnsi" w:cs="Calibri"/>
          <w:b/>
        </w:rPr>
        <w:t>Deve</w:t>
      </w:r>
      <w:r w:rsidRPr="00C75F1C">
        <w:rPr>
          <w:rFonts w:asciiTheme="majorHAnsi" w:eastAsia="Calibri" w:hAnsiTheme="majorHAnsi" w:cs="Calibri"/>
          <w:b/>
          <w:spacing w:val="1"/>
        </w:rPr>
        <w:t>l</w:t>
      </w:r>
      <w:r w:rsidRPr="00C75F1C">
        <w:rPr>
          <w:rFonts w:asciiTheme="majorHAnsi" w:eastAsia="Calibri" w:hAnsiTheme="majorHAnsi" w:cs="Calibri"/>
          <w:b/>
          <w:spacing w:val="-1"/>
        </w:rPr>
        <w:t>op</w:t>
      </w:r>
      <w:r w:rsidRPr="00C75F1C">
        <w:rPr>
          <w:rFonts w:asciiTheme="majorHAnsi" w:eastAsia="Calibri" w:hAnsiTheme="majorHAnsi" w:cs="Calibri"/>
          <w:b/>
          <w:spacing w:val="1"/>
        </w:rPr>
        <w:t>i</w:t>
      </w:r>
      <w:r w:rsidRPr="00C75F1C">
        <w:rPr>
          <w:rFonts w:asciiTheme="majorHAnsi" w:eastAsia="Calibri" w:hAnsiTheme="majorHAnsi" w:cs="Calibri"/>
          <w:b/>
          <w:spacing w:val="-1"/>
        </w:rPr>
        <w:t>n</w:t>
      </w:r>
      <w:r w:rsidRPr="00C75F1C">
        <w:rPr>
          <w:rFonts w:asciiTheme="majorHAnsi" w:eastAsia="Calibri" w:hAnsiTheme="majorHAnsi" w:cs="Calibri"/>
          <w:b/>
        </w:rPr>
        <w:t>g</w:t>
      </w:r>
      <w:r w:rsidRPr="00C75F1C">
        <w:rPr>
          <w:rFonts w:asciiTheme="majorHAnsi" w:eastAsia="Calibri" w:hAnsiTheme="majorHAnsi" w:cs="Calibri"/>
          <w:b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b/>
        </w:rPr>
        <w:t>Pu</w:t>
      </w:r>
      <w:r w:rsidRPr="00C75F1C">
        <w:rPr>
          <w:rFonts w:asciiTheme="majorHAnsi" w:eastAsia="Calibri" w:hAnsiTheme="majorHAnsi" w:cs="Calibri"/>
          <w:b/>
          <w:spacing w:val="-2"/>
        </w:rPr>
        <w:t>l</w:t>
      </w:r>
      <w:r w:rsidRPr="00C75F1C">
        <w:rPr>
          <w:rFonts w:asciiTheme="majorHAnsi" w:eastAsia="Calibri" w:hAnsiTheme="majorHAnsi" w:cs="Calibri"/>
          <w:b/>
        </w:rPr>
        <w:t>s</w:t>
      </w:r>
      <w:r w:rsidRPr="00C75F1C">
        <w:rPr>
          <w:rFonts w:asciiTheme="majorHAnsi" w:eastAsia="Calibri" w:hAnsiTheme="majorHAnsi" w:cs="Calibri"/>
          <w:b/>
          <w:spacing w:val="-1"/>
        </w:rPr>
        <w:t>e</w:t>
      </w:r>
      <w:r w:rsidRPr="00C75F1C">
        <w:rPr>
          <w:rFonts w:asciiTheme="majorHAnsi" w:eastAsia="Calibri" w:hAnsiTheme="majorHAnsi" w:cs="Calibri"/>
          <w:b/>
        </w:rPr>
        <w:t>d</w:t>
      </w:r>
      <w:r w:rsidRPr="00C75F1C">
        <w:rPr>
          <w:rFonts w:asciiTheme="majorHAnsi" w:eastAsia="Calibri" w:hAnsiTheme="majorHAnsi" w:cs="Calibri"/>
          <w:b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b/>
          <w:spacing w:val="1"/>
        </w:rPr>
        <w:t>A</w:t>
      </w:r>
      <w:r w:rsidRPr="00C75F1C">
        <w:rPr>
          <w:rFonts w:asciiTheme="majorHAnsi" w:eastAsia="Calibri" w:hAnsiTheme="majorHAnsi" w:cs="Calibri"/>
          <w:b/>
          <w:spacing w:val="-1"/>
        </w:rPr>
        <w:t>e</w:t>
      </w:r>
      <w:r w:rsidRPr="00C75F1C">
        <w:rPr>
          <w:rFonts w:asciiTheme="majorHAnsi" w:eastAsia="Calibri" w:hAnsiTheme="majorHAnsi" w:cs="Calibri"/>
          <w:b/>
          <w:spacing w:val="1"/>
        </w:rPr>
        <w:t>r</w:t>
      </w:r>
      <w:r w:rsidRPr="00C75F1C">
        <w:rPr>
          <w:rFonts w:asciiTheme="majorHAnsi" w:eastAsia="Calibri" w:hAnsiTheme="majorHAnsi" w:cs="Calibri"/>
          <w:b/>
          <w:spacing w:val="-1"/>
        </w:rPr>
        <w:t>o</w:t>
      </w:r>
      <w:r w:rsidRPr="00C75F1C">
        <w:rPr>
          <w:rFonts w:asciiTheme="majorHAnsi" w:eastAsia="Calibri" w:hAnsiTheme="majorHAnsi" w:cs="Calibri"/>
          <w:b/>
        </w:rPr>
        <w:t>s</w:t>
      </w:r>
      <w:r w:rsidRPr="00C75F1C">
        <w:rPr>
          <w:rFonts w:asciiTheme="majorHAnsi" w:eastAsia="Calibri" w:hAnsiTheme="majorHAnsi" w:cs="Calibri"/>
          <w:b/>
          <w:spacing w:val="-4"/>
        </w:rPr>
        <w:t>o</w:t>
      </w:r>
      <w:r w:rsidRPr="00C75F1C">
        <w:rPr>
          <w:rFonts w:asciiTheme="majorHAnsi" w:eastAsia="Calibri" w:hAnsiTheme="majorHAnsi" w:cs="Calibri"/>
          <w:b/>
        </w:rPr>
        <w:t>l</w:t>
      </w:r>
      <w:r w:rsidRPr="00C75F1C">
        <w:rPr>
          <w:rFonts w:asciiTheme="majorHAnsi" w:eastAsia="Calibri" w:hAnsiTheme="majorHAnsi" w:cs="Calibri"/>
          <w:b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b/>
        </w:rPr>
        <w:t>L</w:t>
      </w:r>
      <w:r w:rsidRPr="00C75F1C">
        <w:rPr>
          <w:rFonts w:asciiTheme="majorHAnsi" w:eastAsia="Calibri" w:hAnsiTheme="majorHAnsi" w:cs="Calibri"/>
          <w:b/>
          <w:spacing w:val="-1"/>
        </w:rPr>
        <w:t>oad</w:t>
      </w:r>
      <w:r w:rsidRPr="00C75F1C">
        <w:rPr>
          <w:rFonts w:asciiTheme="majorHAnsi" w:eastAsia="Calibri" w:hAnsiTheme="majorHAnsi" w:cs="Calibri"/>
          <w:b/>
          <w:spacing w:val="1"/>
        </w:rPr>
        <w:t>i</w:t>
      </w:r>
      <w:r w:rsidRPr="00C75F1C">
        <w:rPr>
          <w:rFonts w:asciiTheme="majorHAnsi" w:eastAsia="Calibri" w:hAnsiTheme="majorHAnsi" w:cs="Calibri"/>
          <w:b/>
          <w:spacing w:val="-1"/>
        </w:rPr>
        <w:t>n</w:t>
      </w:r>
      <w:r w:rsidRPr="00C75F1C">
        <w:rPr>
          <w:rFonts w:asciiTheme="majorHAnsi" w:eastAsia="Calibri" w:hAnsiTheme="majorHAnsi" w:cs="Calibri"/>
          <w:b/>
        </w:rPr>
        <w:t>g</w:t>
      </w:r>
      <w:r w:rsidRPr="00C75F1C">
        <w:rPr>
          <w:rFonts w:asciiTheme="majorHAnsi" w:eastAsia="Calibri" w:hAnsiTheme="majorHAnsi" w:cs="Calibri"/>
          <w:b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b/>
          <w:spacing w:val="-1"/>
        </w:rPr>
        <w:t>S</w:t>
      </w:r>
      <w:r w:rsidRPr="00C75F1C">
        <w:rPr>
          <w:rFonts w:asciiTheme="majorHAnsi" w:eastAsia="Calibri" w:hAnsiTheme="majorHAnsi" w:cs="Calibri"/>
          <w:b/>
          <w:spacing w:val="-2"/>
        </w:rPr>
        <w:t>y</w:t>
      </w:r>
      <w:r w:rsidRPr="00C75F1C">
        <w:rPr>
          <w:rFonts w:asciiTheme="majorHAnsi" w:eastAsia="Calibri" w:hAnsiTheme="majorHAnsi" w:cs="Calibri"/>
          <w:b/>
        </w:rPr>
        <w:t>stem,</w:t>
      </w:r>
      <w:r w:rsidRPr="00C75F1C">
        <w:rPr>
          <w:rFonts w:asciiTheme="majorHAnsi" w:eastAsia="Calibri" w:hAnsiTheme="majorHAnsi" w:cs="Calibri"/>
          <w:b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b/>
          <w:spacing w:val="1"/>
        </w:rPr>
        <w:t>C</w:t>
      </w:r>
      <w:r w:rsidRPr="00C75F1C">
        <w:rPr>
          <w:rFonts w:asciiTheme="majorHAnsi" w:eastAsia="Calibri" w:hAnsiTheme="majorHAnsi" w:cs="Calibri"/>
          <w:b/>
          <w:spacing w:val="-1"/>
        </w:rPr>
        <w:t>en</w:t>
      </w:r>
      <w:r w:rsidRPr="00C75F1C">
        <w:rPr>
          <w:rFonts w:asciiTheme="majorHAnsi" w:eastAsia="Calibri" w:hAnsiTheme="majorHAnsi" w:cs="Calibri"/>
          <w:b/>
        </w:rPr>
        <w:t>ter</w:t>
      </w:r>
      <w:r w:rsidRPr="00C75F1C">
        <w:rPr>
          <w:rFonts w:asciiTheme="majorHAnsi" w:eastAsia="Calibri" w:hAnsiTheme="majorHAnsi" w:cs="Calibri"/>
          <w:b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b/>
        </w:rPr>
        <w:t>f</w:t>
      </w:r>
      <w:r w:rsidRPr="00C75F1C">
        <w:rPr>
          <w:rFonts w:asciiTheme="majorHAnsi" w:eastAsia="Calibri" w:hAnsiTheme="majorHAnsi" w:cs="Calibri"/>
          <w:b/>
          <w:spacing w:val="-1"/>
        </w:rPr>
        <w:t>o</w:t>
      </w:r>
      <w:r w:rsidRPr="00C75F1C">
        <w:rPr>
          <w:rFonts w:asciiTheme="majorHAnsi" w:eastAsia="Calibri" w:hAnsiTheme="majorHAnsi" w:cs="Calibri"/>
          <w:b/>
        </w:rPr>
        <w:t>r</w:t>
      </w:r>
      <w:r w:rsidRPr="00C75F1C">
        <w:rPr>
          <w:rFonts w:asciiTheme="majorHAnsi" w:eastAsia="Calibri" w:hAnsiTheme="majorHAnsi" w:cs="Calibri"/>
          <w:b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b/>
        </w:rPr>
        <w:t>F</w:t>
      </w:r>
      <w:r w:rsidRPr="00C75F1C">
        <w:rPr>
          <w:rFonts w:asciiTheme="majorHAnsi" w:eastAsia="Calibri" w:hAnsiTheme="majorHAnsi" w:cs="Calibri"/>
          <w:b/>
          <w:spacing w:val="-2"/>
        </w:rPr>
        <w:t>i</w:t>
      </w:r>
      <w:r w:rsidRPr="00C75F1C">
        <w:rPr>
          <w:rFonts w:asciiTheme="majorHAnsi" w:eastAsia="Calibri" w:hAnsiTheme="majorHAnsi" w:cs="Calibri"/>
          <w:b/>
          <w:spacing w:val="1"/>
        </w:rPr>
        <w:t>l</w:t>
      </w:r>
      <w:r w:rsidRPr="00C75F1C">
        <w:rPr>
          <w:rFonts w:asciiTheme="majorHAnsi" w:eastAsia="Calibri" w:hAnsiTheme="majorHAnsi" w:cs="Calibri"/>
          <w:b/>
        </w:rPr>
        <w:t>t</w:t>
      </w:r>
      <w:r w:rsidRPr="00C75F1C">
        <w:rPr>
          <w:rFonts w:asciiTheme="majorHAnsi" w:eastAsia="Calibri" w:hAnsiTheme="majorHAnsi" w:cs="Calibri"/>
          <w:b/>
          <w:spacing w:val="1"/>
        </w:rPr>
        <w:t>r</w:t>
      </w:r>
      <w:r w:rsidRPr="00C75F1C">
        <w:rPr>
          <w:rFonts w:asciiTheme="majorHAnsi" w:eastAsia="Calibri" w:hAnsiTheme="majorHAnsi" w:cs="Calibri"/>
          <w:b/>
          <w:spacing w:val="-1"/>
        </w:rPr>
        <w:t>a</w:t>
      </w:r>
      <w:r w:rsidRPr="00C75F1C">
        <w:rPr>
          <w:rFonts w:asciiTheme="majorHAnsi" w:eastAsia="Calibri" w:hAnsiTheme="majorHAnsi" w:cs="Calibri"/>
          <w:b/>
        </w:rPr>
        <w:t>ti</w:t>
      </w:r>
      <w:r w:rsidRPr="00C75F1C">
        <w:rPr>
          <w:rFonts w:asciiTheme="majorHAnsi" w:eastAsia="Calibri" w:hAnsiTheme="majorHAnsi" w:cs="Calibri"/>
          <w:b/>
          <w:spacing w:val="-1"/>
        </w:rPr>
        <w:t>o</w:t>
      </w:r>
      <w:r w:rsidRPr="00C75F1C">
        <w:rPr>
          <w:rFonts w:asciiTheme="majorHAnsi" w:eastAsia="Calibri" w:hAnsiTheme="majorHAnsi" w:cs="Calibri"/>
          <w:b/>
        </w:rPr>
        <w:t>n</w:t>
      </w:r>
      <w:r w:rsidRPr="00C75F1C">
        <w:rPr>
          <w:rFonts w:asciiTheme="majorHAnsi" w:eastAsia="Calibri" w:hAnsiTheme="majorHAnsi" w:cs="Calibri"/>
          <w:b/>
          <w:spacing w:val="-3"/>
        </w:rPr>
        <w:t xml:space="preserve"> </w:t>
      </w:r>
      <w:r w:rsidRPr="00C75F1C">
        <w:rPr>
          <w:rFonts w:asciiTheme="majorHAnsi" w:eastAsia="Calibri" w:hAnsiTheme="majorHAnsi" w:cs="Calibri"/>
          <w:b/>
          <w:spacing w:val="1"/>
        </w:rPr>
        <w:t>R</w:t>
      </w:r>
      <w:r w:rsidRPr="00C75F1C">
        <w:rPr>
          <w:rFonts w:asciiTheme="majorHAnsi" w:eastAsia="Calibri" w:hAnsiTheme="majorHAnsi" w:cs="Calibri"/>
          <w:b/>
          <w:spacing w:val="-3"/>
        </w:rPr>
        <w:t>e</w:t>
      </w:r>
      <w:r w:rsidRPr="00C75F1C">
        <w:rPr>
          <w:rFonts w:asciiTheme="majorHAnsi" w:eastAsia="Calibri" w:hAnsiTheme="majorHAnsi" w:cs="Calibri"/>
          <w:b/>
        </w:rPr>
        <w:t>s</w:t>
      </w:r>
      <w:r w:rsidRPr="00C75F1C">
        <w:rPr>
          <w:rFonts w:asciiTheme="majorHAnsi" w:eastAsia="Calibri" w:hAnsiTheme="majorHAnsi" w:cs="Calibri"/>
          <w:b/>
          <w:spacing w:val="-1"/>
        </w:rPr>
        <w:t>ea</w:t>
      </w:r>
      <w:r w:rsidRPr="00C75F1C">
        <w:rPr>
          <w:rFonts w:asciiTheme="majorHAnsi" w:eastAsia="Calibri" w:hAnsiTheme="majorHAnsi" w:cs="Calibri"/>
          <w:b/>
          <w:spacing w:val="1"/>
        </w:rPr>
        <w:t>rc</w:t>
      </w:r>
      <w:r w:rsidRPr="00C75F1C">
        <w:rPr>
          <w:rFonts w:asciiTheme="majorHAnsi" w:eastAsia="Calibri" w:hAnsiTheme="majorHAnsi" w:cs="Calibri"/>
          <w:b/>
        </w:rPr>
        <w:t>h</w:t>
      </w:r>
      <w:r w:rsidRPr="00C75F1C">
        <w:rPr>
          <w:rFonts w:asciiTheme="majorHAnsi" w:eastAsia="Calibri" w:hAnsiTheme="majorHAnsi" w:cs="Calibri"/>
          <w:b/>
          <w:spacing w:val="-3"/>
        </w:rPr>
        <w:t xml:space="preserve"> </w:t>
      </w:r>
      <w:r w:rsidRPr="00C75F1C">
        <w:rPr>
          <w:rFonts w:asciiTheme="majorHAnsi" w:eastAsia="Calibri" w:hAnsiTheme="majorHAnsi" w:cs="Calibri"/>
          <w:b/>
        </w:rPr>
        <w:t>(</w:t>
      </w:r>
      <w:r w:rsidRPr="00C75F1C">
        <w:rPr>
          <w:rFonts w:asciiTheme="majorHAnsi" w:eastAsia="Calibri" w:hAnsiTheme="majorHAnsi" w:cs="Calibri"/>
          <w:b/>
          <w:spacing w:val="1"/>
        </w:rPr>
        <w:t>C</w:t>
      </w:r>
      <w:r w:rsidRPr="00C75F1C">
        <w:rPr>
          <w:rFonts w:asciiTheme="majorHAnsi" w:eastAsia="Calibri" w:hAnsiTheme="majorHAnsi" w:cs="Calibri"/>
          <w:b/>
          <w:spacing w:val="-3"/>
        </w:rPr>
        <w:t>F</w:t>
      </w:r>
      <w:r w:rsidRPr="00C75F1C">
        <w:rPr>
          <w:rFonts w:asciiTheme="majorHAnsi" w:eastAsia="Calibri" w:hAnsiTheme="majorHAnsi" w:cs="Calibri"/>
          <w:b/>
        </w:rPr>
        <w:t xml:space="preserve">R)                             </w:t>
      </w:r>
      <w:r w:rsidRPr="00C75F1C">
        <w:rPr>
          <w:rFonts w:asciiTheme="majorHAnsi" w:eastAsia="Calibri" w:hAnsiTheme="majorHAnsi" w:cs="Calibri"/>
          <w:b/>
          <w:spacing w:val="8"/>
        </w:rPr>
        <w:t xml:space="preserve"> 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ri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g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2"/>
        </w:rPr>
        <w:t>s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2</w:t>
      </w:r>
      <w:r w:rsidRPr="00C75F1C">
        <w:rPr>
          <w:rFonts w:asciiTheme="majorHAnsi" w:eastAsia="Calibri" w:hAnsiTheme="majorHAnsi" w:cs="Calibri"/>
          <w:spacing w:val="-2"/>
        </w:rPr>
        <w:t>0</w:t>
      </w:r>
      <w:r w:rsidRPr="00C75F1C">
        <w:rPr>
          <w:rFonts w:asciiTheme="majorHAnsi" w:eastAsia="Calibri" w:hAnsiTheme="majorHAnsi" w:cs="Calibri"/>
          <w:spacing w:val="1"/>
        </w:rPr>
        <w:t>1</w:t>
      </w:r>
      <w:r w:rsidRPr="00C75F1C">
        <w:rPr>
          <w:rFonts w:asciiTheme="majorHAnsi" w:eastAsia="Calibri" w:hAnsiTheme="majorHAnsi" w:cs="Calibri"/>
        </w:rPr>
        <w:t>4</w:t>
      </w:r>
    </w:p>
    <w:p w14:paraId="5959D9F6" w14:textId="77777777" w:rsidR="00066E56" w:rsidRPr="00C75F1C" w:rsidRDefault="003D0890">
      <w:pPr>
        <w:ind w:left="728" w:right="548" w:hanging="250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</w:t>
      </w:r>
      <w:r w:rsidRPr="00C75F1C">
        <w:rPr>
          <w:rFonts w:asciiTheme="majorHAnsi" w:eastAsia="Segoe MDL2 Assets" w:hAnsiTheme="majorHAnsi" w:cs="Segoe MDL2 Assets"/>
          <w:spacing w:val="3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</w:rPr>
        <w:t>esi</w:t>
      </w:r>
      <w:r w:rsidRPr="00C75F1C">
        <w:rPr>
          <w:rFonts w:asciiTheme="majorHAnsi" w:eastAsia="Calibri" w:hAnsiTheme="majorHAnsi" w:cs="Calibri"/>
          <w:spacing w:val="-1"/>
        </w:rPr>
        <w:t>gn</w:t>
      </w:r>
      <w:r w:rsidRPr="00C75F1C">
        <w:rPr>
          <w:rFonts w:asciiTheme="majorHAnsi" w:eastAsia="Calibri" w:hAnsiTheme="majorHAnsi" w:cs="Calibri"/>
        </w:rPr>
        <w:t>ed and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b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l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 xml:space="preserve">the 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  <w:spacing w:val="-1"/>
        </w:rPr>
        <w:t>on</w:t>
      </w:r>
      <w:r w:rsidRPr="00C75F1C">
        <w:rPr>
          <w:rFonts w:asciiTheme="majorHAnsi" w:eastAsia="Calibri" w:hAnsiTheme="majorHAnsi" w:cs="Calibri"/>
        </w:rPr>
        <w:t>tr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l h</w:t>
      </w:r>
      <w:r w:rsidRPr="00C75F1C">
        <w:rPr>
          <w:rFonts w:asciiTheme="majorHAnsi" w:eastAsia="Calibri" w:hAnsiTheme="majorHAnsi" w:cs="Calibri"/>
          <w:spacing w:val="-1"/>
        </w:rPr>
        <w:t>a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</w:rPr>
        <w:t>wa</w:t>
      </w:r>
      <w:r w:rsidRPr="00C75F1C">
        <w:rPr>
          <w:rFonts w:asciiTheme="majorHAnsi" w:eastAsia="Calibri" w:hAnsiTheme="majorHAnsi" w:cs="Calibri"/>
          <w:spacing w:val="-2"/>
        </w:rPr>
        <w:t>r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d p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g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3"/>
        </w:rPr>
        <w:t>a</w:t>
      </w:r>
      <w:r w:rsidRPr="00C75F1C">
        <w:rPr>
          <w:rFonts w:asciiTheme="majorHAnsi" w:eastAsia="Calibri" w:hAnsiTheme="majorHAnsi" w:cs="Calibri"/>
        </w:rPr>
        <w:t>m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f an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>x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ental</w:t>
      </w:r>
      <w:r w:rsidRPr="00C75F1C">
        <w:rPr>
          <w:rFonts w:asciiTheme="majorHAnsi" w:eastAsia="Calibri" w:hAnsiTheme="majorHAnsi" w:cs="Calibri"/>
          <w:spacing w:val="-3"/>
        </w:rPr>
        <w:t xml:space="preserve"> 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1"/>
        </w:rPr>
        <w:t>y</w:t>
      </w:r>
      <w:r w:rsidRPr="00C75F1C">
        <w:rPr>
          <w:rFonts w:asciiTheme="majorHAnsi" w:eastAsia="Calibri" w:hAnsiTheme="majorHAnsi" w:cs="Calibri"/>
        </w:rPr>
        <w:t>st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</w:rPr>
        <w:t>m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f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r p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</w:rPr>
        <w:t xml:space="preserve">lsed </w:t>
      </w:r>
      <w:r w:rsidRPr="00C75F1C">
        <w:rPr>
          <w:rFonts w:asciiTheme="majorHAnsi" w:eastAsia="Calibri" w:hAnsiTheme="majorHAnsi" w:cs="Calibri"/>
          <w:spacing w:val="-3"/>
        </w:rPr>
        <w:t>a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-1"/>
        </w:rPr>
        <w:t>o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3"/>
        </w:rPr>
        <w:t xml:space="preserve"> 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4"/>
        </w:rPr>
        <w:t>n</w:t>
      </w:r>
      <w:r w:rsidRPr="00C75F1C">
        <w:rPr>
          <w:rFonts w:asciiTheme="majorHAnsi" w:eastAsia="Calibri" w:hAnsiTheme="majorHAnsi" w:cs="Calibri"/>
        </w:rPr>
        <w:t>g t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n f</w:t>
      </w:r>
      <w:r w:rsidRPr="00C75F1C">
        <w:rPr>
          <w:rFonts w:asciiTheme="majorHAnsi" w:eastAsia="Calibri" w:hAnsiTheme="majorHAnsi" w:cs="Calibri"/>
          <w:spacing w:val="1"/>
        </w:rPr>
        <w:t>i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-3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ed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>a</w:t>
      </w:r>
    </w:p>
    <w:p w14:paraId="670B8982" w14:textId="77777777" w:rsidR="00066E56" w:rsidRPr="00C75F1C" w:rsidRDefault="00066E56">
      <w:pPr>
        <w:spacing w:before="9" w:line="260" w:lineRule="exact"/>
        <w:rPr>
          <w:rFonts w:asciiTheme="majorHAnsi" w:hAnsiTheme="majorHAnsi"/>
          <w:sz w:val="24"/>
          <w:szCs w:val="24"/>
        </w:rPr>
      </w:pPr>
    </w:p>
    <w:p w14:paraId="40A72395" w14:textId="77777777" w:rsidR="00066E56" w:rsidRPr="00C75F1C" w:rsidRDefault="003D0890">
      <w:pPr>
        <w:ind w:left="81" w:right="105"/>
        <w:jc w:val="center"/>
        <w:rPr>
          <w:rFonts w:asciiTheme="majorHAnsi" w:eastAsia="Calibri" w:hAnsiTheme="majorHAnsi" w:cs="Calibri"/>
        </w:rPr>
      </w:pPr>
      <w:r w:rsidRPr="00C75F1C">
        <w:rPr>
          <w:rFonts w:asciiTheme="majorHAnsi" w:eastAsia="Calibri" w:hAnsiTheme="majorHAnsi" w:cs="Calibri"/>
          <w:b/>
        </w:rPr>
        <w:t>U</w:t>
      </w:r>
      <w:r w:rsidRPr="00C75F1C">
        <w:rPr>
          <w:rFonts w:asciiTheme="majorHAnsi" w:eastAsia="Calibri" w:hAnsiTheme="majorHAnsi" w:cs="Calibri"/>
          <w:b/>
          <w:spacing w:val="-1"/>
        </w:rPr>
        <w:t>p</w:t>
      </w:r>
      <w:r w:rsidRPr="00C75F1C">
        <w:rPr>
          <w:rFonts w:asciiTheme="majorHAnsi" w:eastAsia="Calibri" w:hAnsiTheme="majorHAnsi" w:cs="Calibri"/>
          <w:b/>
          <w:spacing w:val="1"/>
        </w:rPr>
        <w:t>gr</w:t>
      </w:r>
      <w:r w:rsidRPr="00C75F1C">
        <w:rPr>
          <w:rFonts w:asciiTheme="majorHAnsi" w:eastAsia="Calibri" w:hAnsiTheme="majorHAnsi" w:cs="Calibri"/>
          <w:b/>
          <w:spacing w:val="-1"/>
        </w:rPr>
        <w:t>ad</w:t>
      </w:r>
      <w:r w:rsidRPr="00C75F1C">
        <w:rPr>
          <w:rFonts w:asciiTheme="majorHAnsi" w:eastAsia="Calibri" w:hAnsiTheme="majorHAnsi" w:cs="Calibri"/>
          <w:b/>
          <w:spacing w:val="1"/>
        </w:rPr>
        <w:t>i</w:t>
      </w:r>
      <w:r w:rsidRPr="00C75F1C">
        <w:rPr>
          <w:rFonts w:asciiTheme="majorHAnsi" w:eastAsia="Calibri" w:hAnsiTheme="majorHAnsi" w:cs="Calibri"/>
          <w:b/>
          <w:spacing w:val="-1"/>
        </w:rPr>
        <w:t>n</w:t>
      </w:r>
      <w:r w:rsidRPr="00C75F1C">
        <w:rPr>
          <w:rFonts w:asciiTheme="majorHAnsi" w:eastAsia="Calibri" w:hAnsiTheme="majorHAnsi" w:cs="Calibri"/>
          <w:b/>
        </w:rPr>
        <w:t>g</w:t>
      </w:r>
      <w:r w:rsidRPr="00C75F1C">
        <w:rPr>
          <w:rFonts w:asciiTheme="majorHAnsi" w:eastAsia="Calibri" w:hAnsiTheme="majorHAnsi" w:cs="Calibri"/>
          <w:b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b/>
          <w:spacing w:val="1"/>
        </w:rPr>
        <w:t>C</w:t>
      </w:r>
      <w:r w:rsidRPr="00C75F1C">
        <w:rPr>
          <w:rFonts w:asciiTheme="majorHAnsi" w:eastAsia="Calibri" w:hAnsiTheme="majorHAnsi" w:cs="Calibri"/>
          <w:b/>
          <w:spacing w:val="-1"/>
        </w:rPr>
        <w:t>on</w:t>
      </w:r>
      <w:r w:rsidRPr="00C75F1C">
        <w:rPr>
          <w:rFonts w:asciiTheme="majorHAnsi" w:eastAsia="Calibri" w:hAnsiTheme="majorHAnsi" w:cs="Calibri"/>
          <w:b/>
        </w:rPr>
        <w:t>t</w:t>
      </w:r>
      <w:r w:rsidRPr="00C75F1C">
        <w:rPr>
          <w:rFonts w:asciiTheme="majorHAnsi" w:eastAsia="Calibri" w:hAnsiTheme="majorHAnsi" w:cs="Calibri"/>
          <w:b/>
          <w:spacing w:val="1"/>
        </w:rPr>
        <w:t>r</w:t>
      </w:r>
      <w:r w:rsidRPr="00C75F1C">
        <w:rPr>
          <w:rFonts w:asciiTheme="majorHAnsi" w:eastAsia="Calibri" w:hAnsiTheme="majorHAnsi" w:cs="Calibri"/>
          <w:b/>
          <w:spacing w:val="-1"/>
        </w:rPr>
        <w:t>o</w:t>
      </w:r>
      <w:r w:rsidRPr="00C75F1C">
        <w:rPr>
          <w:rFonts w:asciiTheme="majorHAnsi" w:eastAsia="Calibri" w:hAnsiTheme="majorHAnsi" w:cs="Calibri"/>
          <w:b/>
        </w:rPr>
        <w:t>l</w:t>
      </w:r>
      <w:r w:rsidRPr="00C75F1C">
        <w:rPr>
          <w:rFonts w:asciiTheme="majorHAnsi" w:eastAsia="Calibri" w:hAnsiTheme="majorHAnsi" w:cs="Calibri"/>
          <w:b/>
          <w:spacing w:val="-1"/>
        </w:rPr>
        <w:t xml:space="preserve"> So</w:t>
      </w:r>
      <w:r w:rsidRPr="00C75F1C">
        <w:rPr>
          <w:rFonts w:asciiTheme="majorHAnsi" w:eastAsia="Calibri" w:hAnsiTheme="majorHAnsi" w:cs="Calibri"/>
          <w:b/>
        </w:rPr>
        <w:t>f</w:t>
      </w:r>
      <w:r w:rsidRPr="00C75F1C">
        <w:rPr>
          <w:rFonts w:asciiTheme="majorHAnsi" w:eastAsia="Calibri" w:hAnsiTheme="majorHAnsi" w:cs="Calibri"/>
          <w:b/>
          <w:spacing w:val="-1"/>
        </w:rPr>
        <w:t>t</w:t>
      </w:r>
      <w:r w:rsidRPr="00C75F1C">
        <w:rPr>
          <w:rFonts w:asciiTheme="majorHAnsi" w:eastAsia="Calibri" w:hAnsiTheme="majorHAnsi" w:cs="Calibri"/>
          <w:b/>
          <w:spacing w:val="1"/>
        </w:rPr>
        <w:t>w</w:t>
      </w:r>
      <w:r w:rsidRPr="00C75F1C">
        <w:rPr>
          <w:rFonts w:asciiTheme="majorHAnsi" w:eastAsia="Calibri" w:hAnsiTheme="majorHAnsi" w:cs="Calibri"/>
          <w:b/>
          <w:spacing w:val="-1"/>
        </w:rPr>
        <w:t>a</w:t>
      </w:r>
      <w:r w:rsidRPr="00C75F1C">
        <w:rPr>
          <w:rFonts w:asciiTheme="majorHAnsi" w:eastAsia="Calibri" w:hAnsiTheme="majorHAnsi" w:cs="Calibri"/>
          <w:b/>
          <w:spacing w:val="-2"/>
        </w:rPr>
        <w:t>r</w:t>
      </w:r>
      <w:r w:rsidRPr="00C75F1C">
        <w:rPr>
          <w:rFonts w:asciiTheme="majorHAnsi" w:eastAsia="Calibri" w:hAnsiTheme="majorHAnsi" w:cs="Calibri"/>
          <w:b/>
        </w:rPr>
        <w:t>e</w:t>
      </w:r>
      <w:r w:rsidRPr="00C75F1C">
        <w:rPr>
          <w:rFonts w:asciiTheme="majorHAnsi" w:eastAsia="Calibri" w:hAnsiTheme="majorHAnsi" w:cs="Calibri"/>
          <w:b/>
          <w:spacing w:val="-6"/>
        </w:rPr>
        <w:t xml:space="preserve"> </w:t>
      </w:r>
      <w:r w:rsidRPr="00C75F1C">
        <w:rPr>
          <w:rFonts w:asciiTheme="majorHAnsi" w:eastAsia="Calibri" w:hAnsiTheme="majorHAnsi" w:cs="Calibri"/>
          <w:b/>
          <w:spacing w:val="-1"/>
        </w:rPr>
        <w:t>o</w:t>
      </w:r>
      <w:r w:rsidRPr="00C75F1C">
        <w:rPr>
          <w:rFonts w:asciiTheme="majorHAnsi" w:eastAsia="Calibri" w:hAnsiTheme="majorHAnsi" w:cs="Calibri"/>
          <w:b/>
        </w:rPr>
        <w:t>f U</w:t>
      </w:r>
      <w:r w:rsidRPr="00C75F1C">
        <w:rPr>
          <w:rFonts w:asciiTheme="majorHAnsi" w:eastAsia="Calibri" w:hAnsiTheme="majorHAnsi" w:cs="Calibri"/>
          <w:b/>
          <w:spacing w:val="1"/>
        </w:rPr>
        <w:t>N</w:t>
      </w:r>
      <w:r w:rsidRPr="00C75F1C">
        <w:rPr>
          <w:rFonts w:asciiTheme="majorHAnsi" w:eastAsia="Calibri" w:hAnsiTheme="majorHAnsi" w:cs="Calibri"/>
          <w:b/>
          <w:spacing w:val="-2"/>
        </w:rPr>
        <w:t>P</w:t>
      </w:r>
      <w:r w:rsidRPr="00C75F1C">
        <w:rPr>
          <w:rFonts w:asciiTheme="majorHAnsi" w:eastAsia="Calibri" w:hAnsiTheme="majorHAnsi" w:cs="Calibri"/>
          <w:b/>
        </w:rPr>
        <w:t>A,</w:t>
      </w:r>
      <w:r w:rsidRPr="00C75F1C">
        <w:rPr>
          <w:rFonts w:asciiTheme="majorHAnsi" w:eastAsia="Calibri" w:hAnsiTheme="majorHAnsi" w:cs="Calibri"/>
          <w:b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b/>
          <w:spacing w:val="1"/>
        </w:rPr>
        <w:t>B</w:t>
      </w:r>
      <w:r w:rsidRPr="00C75F1C">
        <w:rPr>
          <w:rFonts w:asciiTheme="majorHAnsi" w:eastAsia="Calibri" w:hAnsiTheme="majorHAnsi" w:cs="Calibri"/>
          <w:b/>
        </w:rPr>
        <w:t>ASF</w:t>
      </w:r>
      <w:r w:rsidRPr="00C75F1C">
        <w:rPr>
          <w:rFonts w:asciiTheme="majorHAnsi" w:eastAsia="Calibri" w:hAnsiTheme="majorHAnsi" w:cs="Calibri"/>
          <w:b/>
          <w:spacing w:val="-3"/>
        </w:rPr>
        <w:t xml:space="preserve"> </w:t>
      </w:r>
      <w:r w:rsidRPr="00C75F1C">
        <w:rPr>
          <w:rFonts w:asciiTheme="majorHAnsi" w:eastAsia="Calibri" w:hAnsiTheme="majorHAnsi" w:cs="Calibri"/>
          <w:b/>
          <w:spacing w:val="1"/>
        </w:rPr>
        <w:t>C</w:t>
      </w:r>
      <w:r w:rsidRPr="00C75F1C">
        <w:rPr>
          <w:rFonts w:asciiTheme="majorHAnsi" w:eastAsia="Calibri" w:hAnsiTheme="majorHAnsi" w:cs="Calibri"/>
          <w:b/>
          <w:spacing w:val="-1"/>
        </w:rPr>
        <w:t>o</w:t>
      </w:r>
      <w:r w:rsidRPr="00C75F1C">
        <w:rPr>
          <w:rFonts w:asciiTheme="majorHAnsi" w:eastAsia="Calibri" w:hAnsiTheme="majorHAnsi" w:cs="Calibri"/>
          <w:b/>
        </w:rPr>
        <w:t>mp</w:t>
      </w:r>
      <w:r w:rsidRPr="00C75F1C">
        <w:rPr>
          <w:rFonts w:asciiTheme="majorHAnsi" w:eastAsia="Calibri" w:hAnsiTheme="majorHAnsi" w:cs="Calibri"/>
          <w:b/>
          <w:spacing w:val="-2"/>
        </w:rPr>
        <w:t>a</w:t>
      </w:r>
      <w:r w:rsidRPr="00C75F1C">
        <w:rPr>
          <w:rFonts w:asciiTheme="majorHAnsi" w:eastAsia="Calibri" w:hAnsiTheme="majorHAnsi" w:cs="Calibri"/>
          <w:b/>
          <w:spacing w:val="-1"/>
        </w:rPr>
        <w:t>n</w:t>
      </w:r>
      <w:r w:rsidRPr="00C75F1C">
        <w:rPr>
          <w:rFonts w:asciiTheme="majorHAnsi" w:eastAsia="Calibri" w:hAnsiTheme="majorHAnsi" w:cs="Calibri"/>
          <w:b/>
        </w:rPr>
        <w:t>y</w:t>
      </w:r>
      <w:r w:rsidRPr="00C75F1C">
        <w:rPr>
          <w:rFonts w:asciiTheme="majorHAnsi" w:eastAsia="Calibri" w:hAnsiTheme="majorHAnsi" w:cs="Calibri"/>
          <w:b/>
        </w:rPr>
        <w:t xml:space="preserve">                                                                                 </w:t>
      </w:r>
      <w:r w:rsidRPr="00C75F1C">
        <w:rPr>
          <w:rFonts w:asciiTheme="majorHAnsi" w:eastAsia="Calibri" w:hAnsiTheme="majorHAnsi" w:cs="Calibri"/>
          <w:b/>
          <w:spacing w:val="36"/>
        </w:rPr>
        <w:t xml:space="preserve"> 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-1"/>
        </w:rPr>
        <w:t>a</w:t>
      </w:r>
      <w:r w:rsidRPr="00C75F1C">
        <w:rPr>
          <w:rFonts w:asciiTheme="majorHAnsi" w:eastAsia="Calibri" w:hAnsiTheme="majorHAnsi" w:cs="Calibri"/>
        </w:rPr>
        <w:t>ll S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</w:rPr>
        <w:t>st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2"/>
        </w:rPr>
        <w:t xml:space="preserve"> 2</w:t>
      </w:r>
      <w:r w:rsidRPr="00C75F1C">
        <w:rPr>
          <w:rFonts w:asciiTheme="majorHAnsi" w:eastAsia="Calibri" w:hAnsiTheme="majorHAnsi" w:cs="Calibri"/>
          <w:spacing w:val="1"/>
        </w:rPr>
        <w:t>0</w:t>
      </w:r>
      <w:r w:rsidRPr="00C75F1C">
        <w:rPr>
          <w:rFonts w:asciiTheme="majorHAnsi" w:eastAsia="Calibri" w:hAnsiTheme="majorHAnsi" w:cs="Calibri"/>
          <w:spacing w:val="-2"/>
        </w:rPr>
        <w:t>1</w:t>
      </w:r>
      <w:r w:rsidRPr="00C75F1C">
        <w:rPr>
          <w:rFonts w:asciiTheme="majorHAnsi" w:eastAsia="Calibri" w:hAnsiTheme="majorHAnsi" w:cs="Calibri"/>
        </w:rPr>
        <w:t>3</w:t>
      </w:r>
    </w:p>
    <w:p w14:paraId="670CDF6C" w14:textId="77777777" w:rsidR="00066E56" w:rsidRPr="00C75F1C" w:rsidRDefault="003D0890">
      <w:pPr>
        <w:ind w:left="730" w:right="231" w:hanging="252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</w:t>
      </w:r>
      <w:r w:rsidRPr="00C75F1C">
        <w:rPr>
          <w:rFonts w:asciiTheme="majorHAnsi" w:eastAsia="Segoe MDL2 Assets" w:hAnsiTheme="majorHAnsi" w:cs="Segoe MDL2 Assets"/>
          <w:spacing w:val="3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</w:rPr>
        <w:t>Im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  <w:spacing w:val="-1"/>
        </w:rPr>
        <w:t>o</w:t>
      </w:r>
      <w:r w:rsidRPr="00C75F1C">
        <w:rPr>
          <w:rFonts w:asciiTheme="majorHAnsi" w:eastAsia="Calibri" w:hAnsiTheme="majorHAnsi" w:cs="Calibri"/>
          <w:spacing w:val="1"/>
        </w:rPr>
        <w:t>v</w:t>
      </w:r>
      <w:r w:rsidRPr="00C75F1C">
        <w:rPr>
          <w:rFonts w:asciiTheme="majorHAnsi" w:eastAsia="Calibri" w:hAnsiTheme="majorHAnsi" w:cs="Calibri"/>
        </w:rPr>
        <w:t>ed t</w:t>
      </w:r>
      <w:r w:rsidRPr="00C75F1C">
        <w:rPr>
          <w:rFonts w:asciiTheme="majorHAnsi" w:eastAsia="Calibri" w:hAnsiTheme="majorHAnsi" w:cs="Calibri"/>
          <w:spacing w:val="-2"/>
        </w:rPr>
        <w:t>h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 xml:space="preserve"> L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b</w:t>
      </w:r>
      <w:r w:rsidRPr="00C75F1C">
        <w:rPr>
          <w:rFonts w:asciiTheme="majorHAnsi" w:eastAsia="Calibri" w:hAnsiTheme="majorHAnsi" w:cs="Calibri"/>
        </w:rPr>
        <w:t>V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</w:rPr>
        <w:t>W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tr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3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s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ware</w:t>
      </w:r>
      <w:r w:rsidRPr="00C75F1C">
        <w:rPr>
          <w:rFonts w:asciiTheme="majorHAnsi" w:eastAsia="Calibri" w:hAnsiTheme="majorHAnsi" w:cs="Calibri"/>
          <w:spacing w:val="-7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f Un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  <w:spacing w:val="1"/>
        </w:rPr>
        <w:t>v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-2"/>
        </w:rPr>
        <w:t>s</w:t>
      </w:r>
      <w:r w:rsidRPr="00C75F1C">
        <w:rPr>
          <w:rFonts w:asciiTheme="majorHAnsi" w:eastAsia="Calibri" w:hAnsiTheme="majorHAnsi" w:cs="Calibri"/>
          <w:spacing w:val="-3"/>
        </w:rPr>
        <w:t>a</w:t>
      </w:r>
      <w:r w:rsidRPr="00C75F1C">
        <w:rPr>
          <w:rFonts w:asciiTheme="majorHAnsi" w:eastAsia="Calibri" w:hAnsiTheme="majorHAnsi" w:cs="Calibri"/>
        </w:rPr>
        <w:t xml:space="preserve">l 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art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>cle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3"/>
        </w:rPr>
        <w:t>l</w:t>
      </w:r>
      <w:r w:rsidRPr="00C75F1C">
        <w:rPr>
          <w:rFonts w:asciiTheme="majorHAnsi" w:eastAsia="Calibri" w:hAnsiTheme="majorHAnsi" w:cs="Calibri"/>
          <w:spacing w:val="1"/>
        </w:rPr>
        <w:t>y</w:t>
      </w:r>
      <w:r w:rsidRPr="00C75F1C">
        <w:rPr>
          <w:rFonts w:asciiTheme="majorHAnsi" w:eastAsia="Calibri" w:hAnsiTheme="majorHAnsi" w:cs="Calibri"/>
          <w:spacing w:val="-1"/>
        </w:rPr>
        <w:t>z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(</w:t>
      </w:r>
      <w:r w:rsidRPr="00C75F1C">
        <w:rPr>
          <w:rFonts w:asciiTheme="majorHAnsi" w:eastAsia="Calibri" w:hAnsiTheme="majorHAnsi" w:cs="Calibri"/>
          <w:spacing w:val="-3"/>
        </w:rPr>
        <w:t>U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  <w:spacing w:val="1"/>
        </w:rPr>
        <w:t>P</w:t>
      </w:r>
      <w:r w:rsidRPr="00C75F1C">
        <w:rPr>
          <w:rFonts w:asciiTheme="majorHAnsi" w:eastAsia="Calibri" w:hAnsiTheme="majorHAnsi" w:cs="Calibri"/>
        </w:rPr>
        <w:t>A);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  <w:spacing w:val="-3"/>
        </w:rPr>
        <w:t>d</w:t>
      </w:r>
      <w:r w:rsidRPr="00C75F1C">
        <w:rPr>
          <w:rFonts w:asciiTheme="majorHAnsi" w:eastAsia="Calibri" w:hAnsiTheme="majorHAnsi" w:cs="Calibri"/>
        </w:rPr>
        <w:t>ed new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fu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cti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  <w:spacing w:val="-2"/>
        </w:rPr>
        <w:t>s</w:t>
      </w:r>
      <w:r w:rsidRPr="00C75F1C">
        <w:rPr>
          <w:rFonts w:asciiTheme="majorHAnsi" w:eastAsia="Calibri" w:hAnsiTheme="majorHAnsi" w:cs="Calibri"/>
        </w:rPr>
        <w:t xml:space="preserve">, such </w:t>
      </w:r>
      <w:r w:rsidRPr="00C75F1C">
        <w:rPr>
          <w:rFonts w:asciiTheme="majorHAnsi" w:eastAsia="Calibri" w:hAnsiTheme="majorHAnsi" w:cs="Calibri"/>
          <w:spacing w:val="-3"/>
        </w:rPr>
        <w:t>a</w:t>
      </w:r>
      <w:r w:rsidRPr="00C75F1C">
        <w:rPr>
          <w:rFonts w:asciiTheme="majorHAnsi" w:eastAsia="Calibri" w:hAnsiTheme="majorHAnsi" w:cs="Calibri"/>
        </w:rPr>
        <w:t>s part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>cle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diff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n</w:t>
      </w:r>
      <w:r w:rsidRPr="00C75F1C">
        <w:rPr>
          <w:rFonts w:asciiTheme="majorHAnsi" w:eastAsia="Calibri" w:hAnsiTheme="majorHAnsi" w:cs="Calibri"/>
          <w:spacing w:val="-4"/>
        </w:rPr>
        <w:t xml:space="preserve"> 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2"/>
        </w:rPr>
        <w:t>s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c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rr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</w:rPr>
        <w:t>cti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;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  <w:spacing w:val="-1"/>
        </w:rPr>
        <w:t>nh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ced p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g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</w:rPr>
        <w:t>am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us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</w:rPr>
        <w:t>r 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rf</w:t>
      </w:r>
      <w:r w:rsidRPr="00C75F1C">
        <w:rPr>
          <w:rFonts w:asciiTheme="majorHAnsi" w:eastAsia="Calibri" w:hAnsiTheme="majorHAnsi" w:cs="Calibri"/>
          <w:spacing w:val="-3"/>
        </w:rPr>
        <w:t>a</w:t>
      </w:r>
      <w:r w:rsidRPr="00C75F1C">
        <w:rPr>
          <w:rFonts w:asciiTheme="majorHAnsi" w:eastAsia="Calibri" w:hAnsiTheme="majorHAnsi" w:cs="Calibri"/>
        </w:rPr>
        <w:t>ce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 xml:space="preserve">d </w:t>
      </w:r>
      <w:r w:rsidRPr="00C75F1C">
        <w:rPr>
          <w:rFonts w:asciiTheme="majorHAnsi" w:eastAsia="Calibri" w:hAnsiTheme="majorHAnsi" w:cs="Calibri"/>
          <w:spacing w:val="-3"/>
        </w:rPr>
        <w:t>d</w:t>
      </w:r>
      <w:r w:rsidRPr="00C75F1C">
        <w:rPr>
          <w:rFonts w:asciiTheme="majorHAnsi" w:eastAsia="Calibri" w:hAnsiTheme="majorHAnsi" w:cs="Calibri"/>
        </w:rPr>
        <w:t>eb</w:t>
      </w:r>
      <w:r w:rsidRPr="00C75F1C">
        <w:rPr>
          <w:rFonts w:asciiTheme="majorHAnsi" w:eastAsia="Calibri" w:hAnsiTheme="majorHAnsi" w:cs="Calibri"/>
          <w:spacing w:val="-1"/>
        </w:rPr>
        <w:t>ugg</w:t>
      </w:r>
      <w:r w:rsidRPr="00C75F1C">
        <w:rPr>
          <w:rFonts w:asciiTheme="majorHAnsi" w:eastAsia="Calibri" w:hAnsiTheme="majorHAnsi" w:cs="Calibri"/>
        </w:rPr>
        <w:t>ed c</w:t>
      </w:r>
      <w:r w:rsidRPr="00C75F1C">
        <w:rPr>
          <w:rFonts w:asciiTheme="majorHAnsi" w:eastAsia="Calibri" w:hAnsiTheme="majorHAnsi" w:cs="Calibri"/>
          <w:spacing w:val="2"/>
        </w:rPr>
        <w:t>o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-2"/>
        </w:rPr>
        <w:t>r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rs</w:t>
      </w:r>
    </w:p>
    <w:p w14:paraId="73E41955" w14:textId="77777777" w:rsidR="00066E56" w:rsidRPr="00C75F1C" w:rsidRDefault="00066E56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0ACCFB0" w14:textId="77777777" w:rsidR="00066E56" w:rsidRPr="00C75F1C" w:rsidRDefault="00066E56">
      <w:pPr>
        <w:spacing w:before="8" w:line="260" w:lineRule="exact"/>
        <w:rPr>
          <w:rFonts w:asciiTheme="majorHAnsi" w:hAnsiTheme="majorHAnsi"/>
          <w:sz w:val="24"/>
          <w:szCs w:val="24"/>
        </w:rPr>
      </w:pPr>
    </w:p>
    <w:p w14:paraId="50A84583" w14:textId="77777777" w:rsidR="00066E56" w:rsidRPr="00C75F1C" w:rsidRDefault="003D0890">
      <w:pPr>
        <w:ind w:left="4266" w:right="4263"/>
        <w:jc w:val="center"/>
        <w:rPr>
          <w:rFonts w:asciiTheme="majorHAnsi" w:eastAsia="Calibri" w:hAnsiTheme="majorHAnsi" w:cs="Calibri"/>
          <w:sz w:val="22"/>
          <w:szCs w:val="22"/>
        </w:rPr>
      </w:pPr>
      <w:r w:rsidRPr="00C75F1C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ESE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C75F1C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CH</w:t>
      </w:r>
      <w:r w:rsidRPr="00C75F1C">
        <w:rPr>
          <w:rFonts w:asciiTheme="majorHAnsi" w:eastAsia="Calibri" w:hAnsiTheme="majorHAnsi" w:cs="Calibri"/>
          <w:b/>
          <w:spacing w:val="6"/>
          <w:sz w:val="22"/>
          <w:szCs w:val="22"/>
        </w:rPr>
        <w:t xml:space="preserve"> 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EXPERIENCE</w:t>
      </w:r>
    </w:p>
    <w:p w14:paraId="627FA3BB" w14:textId="77777777" w:rsidR="00066E56" w:rsidRPr="00C75F1C" w:rsidRDefault="003D0890">
      <w:pPr>
        <w:ind w:left="77" w:right="272"/>
        <w:jc w:val="center"/>
        <w:rPr>
          <w:rFonts w:asciiTheme="majorHAnsi" w:eastAsia="Calibri" w:hAnsiTheme="majorHAnsi" w:cs="Calibri"/>
        </w:rPr>
      </w:pPr>
      <w:r w:rsidRPr="00C75F1C">
        <w:rPr>
          <w:rFonts w:asciiTheme="majorHAnsi" w:eastAsia="Calibri" w:hAnsiTheme="majorHAnsi" w:cs="Calibri"/>
          <w:b/>
        </w:rPr>
        <w:t>G</w:t>
      </w:r>
      <w:r w:rsidRPr="00C75F1C">
        <w:rPr>
          <w:rFonts w:asciiTheme="majorHAnsi" w:eastAsia="Calibri" w:hAnsiTheme="majorHAnsi" w:cs="Calibri"/>
          <w:b/>
          <w:spacing w:val="1"/>
        </w:rPr>
        <w:t>r</w:t>
      </w:r>
      <w:r w:rsidRPr="00C75F1C">
        <w:rPr>
          <w:rFonts w:asciiTheme="majorHAnsi" w:eastAsia="Calibri" w:hAnsiTheme="majorHAnsi" w:cs="Calibri"/>
          <w:b/>
          <w:spacing w:val="-1"/>
        </w:rPr>
        <w:t>adua</w:t>
      </w:r>
      <w:r w:rsidRPr="00C75F1C">
        <w:rPr>
          <w:rFonts w:asciiTheme="majorHAnsi" w:eastAsia="Calibri" w:hAnsiTheme="majorHAnsi" w:cs="Calibri"/>
          <w:b/>
        </w:rPr>
        <w:t>te</w:t>
      </w:r>
      <w:r w:rsidRPr="00C75F1C">
        <w:rPr>
          <w:rFonts w:asciiTheme="majorHAnsi" w:eastAsia="Calibri" w:hAnsiTheme="majorHAnsi" w:cs="Calibri"/>
          <w:b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b/>
        </w:rPr>
        <w:t>Res</w:t>
      </w:r>
      <w:r w:rsidRPr="00C75F1C">
        <w:rPr>
          <w:rFonts w:asciiTheme="majorHAnsi" w:eastAsia="Calibri" w:hAnsiTheme="majorHAnsi" w:cs="Calibri"/>
          <w:b/>
          <w:spacing w:val="-1"/>
        </w:rPr>
        <w:t>ea</w:t>
      </w:r>
      <w:r w:rsidRPr="00C75F1C">
        <w:rPr>
          <w:rFonts w:asciiTheme="majorHAnsi" w:eastAsia="Calibri" w:hAnsiTheme="majorHAnsi" w:cs="Calibri"/>
          <w:b/>
          <w:spacing w:val="-2"/>
        </w:rPr>
        <w:t>r</w:t>
      </w:r>
      <w:r w:rsidRPr="00C75F1C">
        <w:rPr>
          <w:rFonts w:asciiTheme="majorHAnsi" w:eastAsia="Calibri" w:hAnsiTheme="majorHAnsi" w:cs="Calibri"/>
          <w:b/>
          <w:spacing w:val="1"/>
        </w:rPr>
        <w:t>c</w:t>
      </w:r>
      <w:r w:rsidRPr="00C75F1C">
        <w:rPr>
          <w:rFonts w:asciiTheme="majorHAnsi" w:eastAsia="Calibri" w:hAnsiTheme="majorHAnsi" w:cs="Calibri"/>
          <w:b/>
        </w:rPr>
        <w:t>h</w:t>
      </w:r>
      <w:r w:rsidRPr="00C75F1C">
        <w:rPr>
          <w:rFonts w:asciiTheme="majorHAnsi" w:eastAsia="Calibri" w:hAnsiTheme="majorHAnsi" w:cs="Calibri"/>
          <w:b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b/>
          <w:spacing w:val="-2"/>
        </w:rPr>
        <w:t>A</w:t>
      </w:r>
      <w:r w:rsidRPr="00C75F1C">
        <w:rPr>
          <w:rFonts w:asciiTheme="majorHAnsi" w:eastAsia="Calibri" w:hAnsiTheme="majorHAnsi" w:cs="Calibri"/>
          <w:b/>
        </w:rPr>
        <w:t>s</w:t>
      </w:r>
      <w:r w:rsidRPr="00C75F1C">
        <w:rPr>
          <w:rFonts w:asciiTheme="majorHAnsi" w:eastAsia="Calibri" w:hAnsiTheme="majorHAnsi" w:cs="Calibri"/>
          <w:b/>
          <w:spacing w:val="-1"/>
        </w:rPr>
        <w:t>s</w:t>
      </w:r>
      <w:r w:rsidRPr="00C75F1C">
        <w:rPr>
          <w:rFonts w:asciiTheme="majorHAnsi" w:eastAsia="Calibri" w:hAnsiTheme="majorHAnsi" w:cs="Calibri"/>
          <w:b/>
        </w:rPr>
        <w:t>ist</w:t>
      </w:r>
      <w:r w:rsidRPr="00C75F1C">
        <w:rPr>
          <w:rFonts w:asciiTheme="majorHAnsi" w:eastAsia="Calibri" w:hAnsiTheme="majorHAnsi" w:cs="Calibri"/>
          <w:b/>
          <w:spacing w:val="-3"/>
        </w:rPr>
        <w:t>a</w:t>
      </w:r>
      <w:r w:rsidRPr="00C75F1C">
        <w:rPr>
          <w:rFonts w:asciiTheme="majorHAnsi" w:eastAsia="Calibri" w:hAnsiTheme="majorHAnsi" w:cs="Calibri"/>
          <w:b/>
          <w:spacing w:val="-1"/>
        </w:rPr>
        <w:t>n</w:t>
      </w:r>
      <w:r w:rsidRPr="00C75F1C">
        <w:rPr>
          <w:rFonts w:asciiTheme="majorHAnsi" w:eastAsia="Calibri" w:hAnsiTheme="majorHAnsi" w:cs="Calibri"/>
          <w:b/>
        </w:rPr>
        <w:t>t</w:t>
      </w:r>
      <w:r w:rsidRPr="00C75F1C">
        <w:rPr>
          <w:rFonts w:asciiTheme="majorHAnsi" w:eastAsia="Calibri" w:hAnsiTheme="majorHAnsi" w:cs="Calibri"/>
          <w:b/>
        </w:rPr>
        <w:t xml:space="preserve">                                                                                                               </w:t>
      </w:r>
      <w:r w:rsidRPr="00C75F1C">
        <w:rPr>
          <w:rFonts w:asciiTheme="majorHAnsi" w:eastAsia="Calibri" w:hAnsiTheme="majorHAnsi" w:cs="Calibri"/>
          <w:b/>
          <w:spacing w:val="26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S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  <w:spacing w:val="-2"/>
        </w:rPr>
        <w:t>te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1"/>
        </w:rPr>
        <w:t>b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2</w:t>
      </w:r>
      <w:r w:rsidRPr="00C75F1C">
        <w:rPr>
          <w:rFonts w:asciiTheme="majorHAnsi" w:eastAsia="Calibri" w:hAnsiTheme="majorHAnsi" w:cs="Calibri"/>
          <w:spacing w:val="-2"/>
        </w:rPr>
        <w:t>0</w:t>
      </w:r>
      <w:r w:rsidRPr="00C75F1C">
        <w:rPr>
          <w:rFonts w:asciiTheme="majorHAnsi" w:eastAsia="Calibri" w:hAnsiTheme="majorHAnsi" w:cs="Calibri"/>
        </w:rPr>
        <w:t>1</w:t>
      </w:r>
      <w:r w:rsidRPr="00C75F1C">
        <w:rPr>
          <w:rFonts w:asciiTheme="majorHAnsi" w:eastAsia="Calibri" w:hAnsiTheme="majorHAnsi" w:cs="Calibri"/>
          <w:spacing w:val="-1"/>
        </w:rPr>
        <w:t>3</w:t>
      </w:r>
      <w:r w:rsidRPr="00C75F1C">
        <w:rPr>
          <w:rFonts w:asciiTheme="majorHAnsi" w:eastAsia="Calibri" w:hAnsiTheme="majorHAnsi" w:cs="Calibri"/>
          <w:spacing w:val="-2"/>
        </w:rPr>
        <w:t>–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rese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t</w:t>
      </w:r>
    </w:p>
    <w:p w14:paraId="55B92169" w14:textId="77777777" w:rsidR="00066E56" w:rsidRPr="00C75F1C" w:rsidRDefault="003D0890">
      <w:pPr>
        <w:spacing w:before="1"/>
        <w:ind w:left="118"/>
        <w:rPr>
          <w:rFonts w:asciiTheme="majorHAnsi" w:eastAsia="Calibri" w:hAnsiTheme="majorHAnsi" w:cs="Calibri"/>
        </w:rPr>
      </w:pPr>
      <w:r w:rsidRPr="00C75F1C">
        <w:rPr>
          <w:rFonts w:asciiTheme="majorHAnsi" w:eastAsia="Calibri" w:hAnsiTheme="majorHAnsi" w:cs="Calibri"/>
          <w:b/>
        </w:rPr>
        <w:t>P</w:t>
      </w:r>
      <w:r w:rsidRPr="00C75F1C">
        <w:rPr>
          <w:rFonts w:asciiTheme="majorHAnsi" w:eastAsia="Calibri" w:hAnsiTheme="majorHAnsi" w:cs="Calibri"/>
          <w:b/>
          <w:spacing w:val="-1"/>
        </w:rPr>
        <w:t>a</w:t>
      </w:r>
      <w:r w:rsidRPr="00C75F1C">
        <w:rPr>
          <w:rFonts w:asciiTheme="majorHAnsi" w:eastAsia="Calibri" w:hAnsiTheme="majorHAnsi" w:cs="Calibri"/>
          <w:b/>
          <w:spacing w:val="1"/>
        </w:rPr>
        <w:t>r</w:t>
      </w:r>
      <w:r w:rsidRPr="00C75F1C">
        <w:rPr>
          <w:rFonts w:asciiTheme="majorHAnsi" w:eastAsia="Calibri" w:hAnsiTheme="majorHAnsi" w:cs="Calibri"/>
          <w:b/>
        </w:rPr>
        <w:t>ti</w:t>
      </w:r>
      <w:r w:rsidRPr="00C75F1C">
        <w:rPr>
          <w:rFonts w:asciiTheme="majorHAnsi" w:eastAsia="Calibri" w:hAnsiTheme="majorHAnsi" w:cs="Calibri"/>
          <w:b/>
          <w:spacing w:val="-1"/>
        </w:rPr>
        <w:t>c</w:t>
      </w:r>
      <w:r w:rsidRPr="00C75F1C">
        <w:rPr>
          <w:rFonts w:asciiTheme="majorHAnsi" w:eastAsia="Calibri" w:hAnsiTheme="majorHAnsi" w:cs="Calibri"/>
          <w:b/>
          <w:spacing w:val="1"/>
        </w:rPr>
        <w:t>l</w:t>
      </w:r>
      <w:r w:rsidRPr="00C75F1C">
        <w:rPr>
          <w:rFonts w:asciiTheme="majorHAnsi" w:eastAsia="Calibri" w:hAnsiTheme="majorHAnsi" w:cs="Calibri"/>
          <w:b/>
        </w:rPr>
        <w:t>e</w:t>
      </w:r>
      <w:r w:rsidRPr="00C75F1C">
        <w:rPr>
          <w:rFonts w:asciiTheme="majorHAnsi" w:eastAsia="Calibri" w:hAnsiTheme="majorHAnsi" w:cs="Calibri"/>
          <w:b/>
          <w:spacing w:val="-4"/>
        </w:rPr>
        <w:t xml:space="preserve"> </w:t>
      </w:r>
      <w:r w:rsidRPr="00C75F1C">
        <w:rPr>
          <w:rFonts w:asciiTheme="majorHAnsi" w:eastAsia="Calibri" w:hAnsiTheme="majorHAnsi" w:cs="Calibri"/>
          <w:b/>
          <w:spacing w:val="1"/>
        </w:rPr>
        <w:t>T</w:t>
      </w:r>
      <w:r w:rsidRPr="00C75F1C">
        <w:rPr>
          <w:rFonts w:asciiTheme="majorHAnsi" w:eastAsia="Calibri" w:hAnsiTheme="majorHAnsi" w:cs="Calibri"/>
          <w:b/>
          <w:spacing w:val="-1"/>
        </w:rPr>
        <w:t>e</w:t>
      </w:r>
      <w:r w:rsidRPr="00C75F1C">
        <w:rPr>
          <w:rFonts w:asciiTheme="majorHAnsi" w:eastAsia="Calibri" w:hAnsiTheme="majorHAnsi" w:cs="Calibri"/>
          <w:b/>
          <w:spacing w:val="1"/>
        </w:rPr>
        <w:t>c</w:t>
      </w:r>
      <w:r w:rsidRPr="00C75F1C">
        <w:rPr>
          <w:rFonts w:asciiTheme="majorHAnsi" w:eastAsia="Calibri" w:hAnsiTheme="majorHAnsi" w:cs="Calibri"/>
          <w:b/>
          <w:spacing w:val="-1"/>
        </w:rPr>
        <w:t>hno</w:t>
      </w:r>
      <w:r w:rsidRPr="00C75F1C">
        <w:rPr>
          <w:rFonts w:asciiTheme="majorHAnsi" w:eastAsia="Calibri" w:hAnsiTheme="majorHAnsi" w:cs="Calibri"/>
          <w:b/>
          <w:spacing w:val="1"/>
        </w:rPr>
        <w:t>l</w:t>
      </w:r>
      <w:r w:rsidRPr="00C75F1C">
        <w:rPr>
          <w:rFonts w:asciiTheme="majorHAnsi" w:eastAsia="Calibri" w:hAnsiTheme="majorHAnsi" w:cs="Calibri"/>
          <w:b/>
          <w:spacing w:val="-1"/>
        </w:rPr>
        <w:t>o</w:t>
      </w:r>
      <w:r w:rsidRPr="00C75F1C">
        <w:rPr>
          <w:rFonts w:asciiTheme="majorHAnsi" w:eastAsia="Calibri" w:hAnsiTheme="majorHAnsi" w:cs="Calibri"/>
          <w:b/>
          <w:spacing w:val="-2"/>
        </w:rPr>
        <w:t>g</w:t>
      </w:r>
      <w:r w:rsidRPr="00C75F1C">
        <w:rPr>
          <w:rFonts w:asciiTheme="majorHAnsi" w:eastAsia="Calibri" w:hAnsiTheme="majorHAnsi" w:cs="Calibri"/>
          <w:b/>
        </w:rPr>
        <w:t>y</w:t>
      </w:r>
      <w:r w:rsidRPr="00C75F1C">
        <w:rPr>
          <w:rFonts w:asciiTheme="majorHAnsi" w:eastAsia="Calibri" w:hAnsiTheme="majorHAnsi" w:cs="Calibri"/>
          <w:b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b/>
        </w:rPr>
        <w:t>L</w:t>
      </w:r>
      <w:r w:rsidRPr="00C75F1C">
        <w:rPr>
          <w:rFonts w:asciiTheme="majorHAnsi" w:eastAsia="Calibri" w:hAnsiTheme="majorHAnsi" w:cs="Calibri"/>
          <w:b/>
          <w:spacing w:val="-1"/>
        </w:rPr>
        <w:t>a</w:t>
      </w:r>
      <w:r w:rsidRPr="00C75F1C">
        <w:rPr>
          <w:rFonts w:asciiTheme="majorHAnsi" w:eastAsia="Calibri" w:hAnsiTheme="majorHAnsi" w:cs="Calibri"/>
          <w:b/>
          <w:spacing w:val="1"/>
        </w:rPr>
        <w:t>b</w:t>
      </w:r>
      <w:r w:rsidRPr="00C75F1C">
        <w:rPr>
          <w:rFonts w:asciiTheme="majorHAnsi" w:eastAsia="Calibri" w:hAnsiTheme="majorHAnsi" w:cs="Calibri"/>
        </w:rPr>
        <w:t xml:space="preserve">, 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4"/>
        </w:rPr>
        <w:t>ll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2"/>
        </w:rPr>
        <w:t>g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 xml:space="preserve"> o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2"/>
        </w:rPr>
        <w:t xml:space="preserve"> S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  <w:spacing w:val="4"/>
        </w:rPr>
        <w:t>i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2"/>
        </w:rPr>
        <w:t>n</w:t>
      </w:r>
      <w:r w:rsidRPr="00C75F1C">
        <w:rPr>
          <w:rFonts w:asciiTheme="majorHAnsi" w:eastAsia="Calibri" w:hAnsiTheme="majorHAnsi" w:cs="Calibri"/>
        </w:rPr>
        <w:t>ce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2"/>
        </w:rPr>
        <w:t>an</w:t>
      </w:r>
      <w:r w:rsidRPr="00C75F1C">
        <w:rPr>
          <w:rFonts w:asciiTheme="majorHAnsi" w:eastAsia="Calibri" w:hAnsiTheme="majorHAnsi" w:cs="Calibri"/>
        </w:rPr>
        <w:t>d</w:t>
      </w:r>
      <w:r w:rsidRPr="00C75F1C">
        <w:rPr>
          <w:rFonts w:asciiTheme="majorHAnsi" w:eastAsia="Calibri" w:hAnsiTheme="majorHAnsi" w:cs="Calibri"/>
          <w:spacing w:val="2"/>
        </w:rPr>
        <w:t xml:space="preserve"> 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  <w:spacing w:val="1"/>
        </w:rPr>
        <w:t>g</w:t>
      </w:r>
      <w:r w:rsidRPr="00C75F1C">
        <w:rPr>
          <w:rFonts w:asciiTheme="majorHAnsi" w:eastAsia="Calibri" w:hAnsiTheme="majorHAnsi" w:cs="Calibri"/>
          <w:spacing w:val="2"/>
        </w:rPr>
        <w:t>in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  <w:spacing w:val="2"/>
        </w:rPr>
        <w:t>r</w:t>
      </w:r>
      <w:r w:rsidRPr="00C75F1C">
        <w:rPr>
          <w:rFonts w:asciiTheme="majorHAnsi" w:eastAsia="Calibri" w:hAnsiTheme="majorHAnsi" w:cs="Calibri"/>
          <w:spacing w:val="4"/>
        </w:rPr>
        <w:t>i</w:t>
      </w:r>
      <w:r w:rsidRPr="00C75F1C">
        <w:rPr>
          <w:rFonts w:asciiTheme="majorHAnsi" w:eastAsia="Calibri" w:hAnsiTheme="majorHAnsi" w:cs="Calibri"/>
          <w:spacing w:val="2"/>
        </w:rPr>
        <w:t>n</w:t>
      </w:r>
      <w:r w:rsidRPr="00C75F1C">
        <w:rPr>
          <w:rFonts w:asciiTheme="majorHAnsi" w:eastAsia="Calibri" w:hAnsiTheme="majorHAnsi" w:cs="Calibri"/>
          <w:spacing w:val="1"/>
        </w:rPr>
        <w:t>g</w:t>
      </w:r>
      <w:r w:rsidRPr="00C75F1C">
        <w:rPr>
          <w:rFonts w:asciiTheme="majorHAnsi" w:eastAsia="Calibri" w:hAnsiTheme="majorHAnsi" w:cs="Calibri"/>
        </w:rPr>
        <w:t xml:space="preserve">, </w:t>
      </w:r>
      <w:r w:rsidRPr="00C75F1C">
        <w:rPr>
          <w:rFonts w:asciiTheme="majorHAnsi" w:eastAsia="Calibri" w:hAnsiTheme="majorHAnsi" w:cs="Calibri"/>
          <w:spacing w:val="2"/>
        </w:rPr>
        <w:t>Un</w:t>
      </w:r>
      <w:r w:rsidRPr="00C75F1C">
        <w:rPr>
          <w:rFonts w:asciiTheme="majorHAnsi" w:eastAsia="Calibri" w:hAnsiTheme="majorHAnsi" w:cs="Calibri"/>
          <w:spacing w:val="4"/>
        </w:rPr>
        <w:t>i</w:t>
      </w:r>
      <w:r w:rsidRPr="00C75F1C">
        <w:rPr>
          <w:rFonts w:asciiTheme="majorHAnsi" w:eastAsia="Calibri" w:hAnsiTheme="majorHAnsi" w:cs="Calibri"/>
          <w:spacing w:val="6"/>
        </w:rPr>
        <w:t>v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  <w:spacing w:val="2"/>
        </w:rPr>
        <w:t>r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4"/>
        </w:rPr>
        <w:t>i</w:t>
      </w:r>
      <w:r w:rsidRPr="00C75F1C">
        <w:rPr>
          <w:rFonts w:asciiTheme="majorHAnsi" w:eastAsia="Calibri" w:hAnsiTheme="majorHAnsi" w:cs="Calibri"/>
          <w:spacing w:val="3"/>
        </w:rPr>
        <w:t>t</w:t>
      </w:r>
      <w:r w:rsidRPr="00C75F1C">
        <w:rPr>
          <w:rFonts w:asciiTheme="majorHAnsi" w:eastAsia="Calibri" w:hAnsiTheme="majorHAnsi" w:cs="Calibri"/>
        </w:rPr>
        <w:t>y</w:t>
      </w:r>
      <w:r w:rsidRPr="00C75F1C">
        <w:rPr>
          <w:rFonts w:asciiTheme="majorHAnsi" w:eastAsia="Calibri" w:hAnsiTheme="majorHAnsi" w:cs="Calibri"/>
          <w:spacing w:val="3"/>
        </w:rPr>
        <w:t xml:space="preserve"> </w:t>
      </w:r>
      <w:r w:rsidRPr="00C75F1C">
        <w:rPr>
          <w:rFonts w:asciiTheme="majorHAnsi" w:eastAsia="Calibri" w:hAnsiTheme="majorHAnsi" w:cs="Calibri"/>
          <w:spacing w:val="2"/>
        </w:rPr>
        <w:t>o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2"/>
        </w:rPr>
        <w:t xml:space="preserve"> </w:t>
      </w:r>
      <w:r w:rsidRPr="00C75F1C">
        <w:rPr>
          <w:rFonts w:asciiTheme="majorHAnsi" w:eastAsia="Calibri" w:hAnsiTheme="majorHAnsi" w:cs="Calibri"/>
          <w:spacing w:val="4"/>
        </w:rPr>
        <w:t>Mi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  <w:spacing w:val="2"/>
        </w:rPr>
        <w:t>n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3"/>
        </w:rPr>
        <w:t>s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3"/>
        </w:rPr>
        <w:t>t</w:t>
      </w:r>
      <w:r w:rsidRPr="00C75F1C">
        <w:rPr>
          <w:rFonts w:asciiTheme="majorHAnsi" w:eastAsia="Calibri" w:hAnsiTheme="majorHAnsi" w:cs="Calibri"/>
          <w:spacing w:val="12"/>
        </w:rPr>
        <w:t>a</w:t>
      </w:r>
      <w:r w:rsidRPr="00C75F1C">
        <w:rPr>
          <w:rFonts w:asciiTheme="majorHAnsi" w:eastAsia="Calibri" w:hAnsiTheme="majorHAnsi" w:cs="Calibri"/>
        </w:rPr>
        <w:t>-T</w:t>
      </w:r>
      <w:r w:rsidRPr="00C75F1C">
        <w:rPr>
          <w:rFonts w:asciiTheme="majorHAnsi" w:eastAsia="Calibri" w:hAnsiTheme="majorHAnsi" w:cs="Calibri"/>
          <w:spacing w:val="1"/>
        </w:rPr>
        <w:t>w</w:t>
      </w:r>
      <w:r w:rsidRPr="00C75F1C">
        <w:rPr>
          <w:rFonts w:asciiTheme="majorHAnsi" w:eastAsia="Calibri" w:hAnsiTheme="majorHAnsi" w:cs="Calibri"/>
        </w:rPr>
        <w:t>in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Cities,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nn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2"/>
        </w:rPr>
        <w:t>a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>s,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N</w:t>
      </w:r>
    </w:p>
    <w:p w14:paraId="3A43A93D" w14:textId="77777777" w:rsidR="00066E56" w:rsidRPr="00C75F1C" w:rsidRDefault="003D0890">
      <w:pPr>
        <w:ind w:left="730" w:right="518" w:hanging="252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></w:t>
      </w: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     </w:t>
      </w:r>
      <w:r w:rsidRPr="00C75F1C">
        <w:rPr>
          <w:rFonts w:asciiTheme="majorHAnsi" w:eastAsia="Segoe MDL2 Assets" w:hAnsiTheme="majorHAnsi" w:cs="Segoe MDL2 Assets"/>
          <w:spacing w:val="3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1"/>
        </w:rPr>
        <w:t>l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b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3"/>
        </w:rPr>
        <w:t>a</w:t>
      </w:r>
      <w:r w:rsidRPr="00C75F1C">
        <w:rPr>
          <w:rFonts w:asciiTheme="majorHAnsi" w:eastAsia="Calibri" w:hAnsiTheme="majorHAnsi" w:cs="Calibri"/>
        </w:rPr>
        <w:t>te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with a</w:t>
      </w:r>
      <w:r w:rsidRPr="00C75F1C">
        <w:rPr>
          <w:rFonts w:asciiTheme="majorHAnsi" w:eastAsia="Calibri" w:hAnsiTheme="majorHAnsi" w:cs="Calibri"/>
          <w:spacing w:val="-2"/>
        </w:rPr>
        <w:t>r</w:t>
      </w:r>
      <w:r w:rsidRPr="00C75F1C">
        <w:rPr>
          <w:rFonts w:asciiTheme="majorHAnsi" w:eastAsia="Calibri" w:hAnsiTheme="majorHAnsi" w:cs="Calibri"/>
        </w:rPr>
        <w:t>ea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  <w:spacing w:val="-1"/>
        </w:rPr>
        <w:t>o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ies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thro</w:t>
      </w:r>
      <w:r w:rsidRPr="00C75F1C">
        <w:rPr>
          <w:rFonts w:asciiTheme="majorHAnsi" w:eastAsia="Calibri" w:hAnsiTheme="majorHAnsi" w:cs="Calibri"/>
          <w:spacing w:val="-1"/>
        </w:rPr>
        <w:t>ug</w:t>
      </w:r>
      <w:r w:rsidRPr="00C75F1C">
        <w:rPr>
          <w:rFonts w:asciiTheme="majorHAnsi" w:eastAsia="Calibri" w:hAnsiTheme="majorHAnsi" w:cs="Calibri"/>
        </w:rPr>
        <w:t xml:space="preserve">h </w:t>
      </w:r>
      <w:r w:rsidRPr="00C75F1C">
        <w:rPr>
          <w:rFonts w:asciiTheme="majorHAnsi" w:eastAsia="Calibri" w:hAnsiTheme="majorHAnsi" w:cs="Calibri"/>
          <w:spacing w:val="1"/>
        </w:rPr>
        <w:t>t</w:t>
      </w:r>
      <w:r w:rsidRPr="00C75F1C">
        <w:rPr>
          <w:rFonts w:asciiTheme="majorHAnsi" w:eastAsia="Calibri" w:hAnsiTheme="majorHAnsi" w:cs="Calibri"/>
          <w:spacing w:val="-1"/>
        </w:rPr>
        <w:t>h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C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  <w:spacing w:val="-2"/>
        </w:rPr>
        <w:t>te</w:t>
      </w:r>
      <w:r w:rsidRPr="00C75F1C">
        <w:rPr>
          <w:rFonts w:asciiTheme="majorHAnsi" w:eastAsia="Calibri" w:hAnsiTheme="majorHAnsi" w:cs="Calibri"/>
        </w:rPr>
        <w:t>r f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r F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>lt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</w:rPr>
        <w:t>at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n</w:t>
      </w:r>
      <w:r w:rsidRPr="00C75F1C">
        <w:rPr>
          <w:rFonts w:asciiTheme="majorHAnsi" w:eastAsia="Calibri" w:hAnsiTheme="majorHAnsi" w:cs="Calibri"/>
          <w:spacing w:val="-2"/>
        </w:rPr>
        <w:t xml:space="preserve"> R</w:t>
      </w:r>
      <w:r w:rsidRPr="00C75F1C">
        <w:rPr>
          <w:rFonts w:asciiTheme="majorHAnsi" w:eastAsia="Calibri" w:hAnsiTheme="majorHAnsi" w:cs="Calibri"/>
        </w:rPr>
        <w:t>es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</w:rPr>
        <w:t>ch (C</w:t>
      </w:r>
      <w:r w:rsidRPr="00C75F1C">
        <w:rPr>
          <w:rFonts w:asciiTheme="majorHAnsi" w:eastAsia="Calibri" w:hAnsiTheme="majorHAnsi" w:cs="Calibri"/>
          <w:spacing w:val="-3"/>
        </w:rPr>
        <w:t>F</w:t>
      </w:r>
      <w:r w:rsidRPr="00C75F1C">
        <w:rPr>
          <w:rFonts w:asciiTheme="majorHAnsi" w:eastAsia="Calibri" w:hAnsiTheme="majorHAnsi" w:cs="Calibri"/>
        </w:rPr>
        <w:t>R)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o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1"/>
        </w:rPr>
        <w:t>t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  <w:spacing w:val="-3"/>
        </w:rPr>
        <w:t>d</w:t>
      </w:r>
      <w:r w:rsidRPr="00C75F1C">
        <w:rPr>
          <w:rFonts w:asciiTheme="majorHAnsi" w:eastAsia="Calibri" w:hAnsiTheme="majorHAnsi" w:cs="Calibri"/>
        </w:rPr>
        <w:t>y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 xml:space="preserve">ass </w:t>
      </w:r>
      <w:r w:rsidRPr="00C75F1C">
        <w:rPr>
          <w:rFonts w:asciiTheme="majorHAnsi" w:eastAsia="Calibri" w:hAnsiTheme="majorHAnsi" w:cs="Calibri"/>
          <w:spacing w:val="-2"/>
        </w:rPr>
        <w:t>l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g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3"/>
        </w:rPr>
        <w:t>n</w:t>
      </w:r>
      <w:r w:rsidRPr="00C75F1C">
        <w:rPr>
          <w:rFonts w:asciiTheme="majorHAnsi" w:eastAsia="Calibri" w:hAnsiTheme="majorHAnsi" w:cs="Calibri"/>
        </w:rPr>
        <w:t xml:space="preserve">d 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</w:rPr>
        <w:t>essure d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p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n N</w:t>
      </w:r>
      <w:r w:rsidRPr="00C75F1C">
        <w:rPr>
          <w:rFonts w:asciiTheme="majorHAnsi" w:eastAsia="Calibri" w:hAnsiTheme="majorHAnsi" w:cs="Calibri"/>
          <w:spacing w:val="-1"/>
        </w:rPr>
        <w:t>ano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-2"/>
        </w:rPr>
        <w:t>i</w:t>
      </w:r>
      <w:r w:rsidRPr="00C75F1C">
        <w:rPr>
          <w:rFonts w:asciiTheme="majorHAnsi" w:eastAsia="Calibri" w:hAnsiTheme="majorHAnsi" w:cs="Calibri"/>
          <w:spacing w:val="-1"/>
        </w:rPr>
        <w:t>b</w:t>
      </w:r>
      <w:r w:rsidRPr="00C75F1C">
        <w:rPr>
          <w:rFonts w:asciiTheme="majorHAnsi" w:eastAsia="Calibri" w:hAnsiTheme="majorHAnsi" w:cs="Calibri"/>
        </w:rPr>
        <w:t>er f</w:t>
      </w:r>
      <w:r w:rsidRPr="00C75F1C">
        <w:rPr>
          <w:rFonts w:asciiTheme="majorHAnsi" w:eastAsia="Calibri" w:hAnsiTheme="majorHAnsi" w:cs="Calibri"/>
          <w:spacing w:val="1"/>
        </w:rPr>
        <w:t>i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ers</w:t>
      </w:r>
    </w:p>
    <w:p w14:paraId="50C058CF" w14:textId="77777777" w:rsidR="00066E56" w:rsidRPr="00C75F1C" w:rsidRDefault="003D0890">
      <w:pPr>
        <w:ind w:left="478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</w:t>
      </w:r>
      <w:r w:rsidRPr="00C75F1C">
        <w:rPr>
          <w:rFonts w:asciiTheme="majorHAnsi" w:eastAsia="Segoe MDL2 Assets" w:hAnsiTheme="majorHAnsi" w:cs="Segoe MDL2 Assets"/>
          <w:spacing w:val="3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-2"/>
        </w:rPr>
        <w:t>f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rm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x</w:t>
      </w:r>
      <w:r w:rsidRPr="00C75F1C">
        <w:rPr>
          <w:rFonts w:asciiTheme="majorHAnsi" w:eastAsia="Calibri" w:hAnsiTheme="majorHAnsi" w:cs="Calibri"/>
          <w:spacing w:val="-3"/>
        </w:rPr>
        <w:t>p</w:t>
      </w:r>
      <w:r w:rsidRPr="00C75F1C">
        <w:rPr>
          <w:rFonts w:asciiTheme="majorHAnsi" w:eastAsia="Calibri" w:hAnsiTheme="majorHAnsi" w:cs="Calibri"/>
        </w:rPr>
        <w:t>eri</w:t>
      </w:r>
      <w:r w:rsidRPr="00C75F1C">
        <w:rPr>
          <w:rFonts w:asciiTheme="majorHAnsi" w:eastAsia="Calibri" w:hAnsiTheme="majorHAnsi" w:cs="Calibri"/>
          <w:spacing w:val="-1"/>
        </w:rPr>
        <w:t>m</w:t>
      </w:r>
      <w:r w:rsidRPr="00C75F1C">
        <w:rPr>
          <w:rFonts w:asciiTheme="majorHAnsi" w:eastAsia="Calibri" w:hAnsiTheme="majorHAnsi" w:cs="Calibri"/>
        </w:rPr>
        <w:t>ental a</w:t>
      </w:r>
      <w:r w:rsidRPr="00C75F1C">
        <w:rPr>
          <w:rFonts w:asciiTheme="majorHAnsi" w:eastAsia="Calibri" w:hAnsiTheme="majorHAnsi" w:cs="Calibri"/>
          <w:spacing w:val="-3"/>
        </w:rPr>
        <w:t>n</w:t>
      </w:r>
      <w:r w:rsidRPr="00C75F1C">
        <w:rPr>
          <w:rFonts w:asciiTheme="majorHAnsi" w:eastAsia="Calibri" w:hAnsiTheme="majorHAnsi" w:cs="Calibri"/>
        </w:rPr>
        <w:t xml:space="preserve">d </w:t>
      </w:r>
      <w:r w:rsidRPr="00C75F1C">
        <w:rPr>
          <w:rFonts w:asciiTheme="majorHAnsi" w:eastAsia="Calibri" w:hAnsiTheme="majorHAnsi" w:cs="Calibri"/>
          <w:spacing w:val="1"/>
        </w:rPr>
        <w:t>t</w:t>
      </w:r>
      <w:r w:rsidRPr="00C75F1C">
        <w:rPr>
          <w:rFonts w:asciiTheme="majorHAnsi" w:eastAsia="Calibri" w:hAnsiTheme="majorHAnsi" w:cs="Calibri"/>
          <w:spacing w:val="-1"/>
        </w:rPr>
        <w:t>h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2"/>
        </w:rPr>
        <w:t>o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</w:rPr>
        <w:t xml:space="preserve">etical </w:t>
      </w:r>
      <w:r w:rsidRPr="00C75F1C">
        <w:rPr>
          <w:rFonts w:asciiTheme="majorHAnsi" w:eastAsia="Calibri" w:hAnsiTheme="majorHAnsi" w:cs="Calibri"/>
          <w:spacing w:val="-2"/>
        </w:rPr>
        <w:t>s</w:t>
      </w:r>
      <w:r w:rsidRPr="00C75F1C">
        <w:rPr>
          <w:rFonts w:asciiTheme="majorHAnsi" w:eastAsia="Calibri" w:hAnsiTheme="majorHAnsi" w:cs="Calibri"/>
        </w:rPr>
        <w:t>tu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</w:rPr>
        <w:t>ies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 xml:space="preserve">n </w:t>
      </w:r>
      <w:r w:rsidRPr="00C75F1C">
        <w:rPr>
          <w:rFonts w:asciiTheme="majorHAnsi" w:eastAsia="Calibri" w:hAnsiTheme="majorHAnsi" w:cs="Calibri"/>
          <w:spacing w:val="1"/>
        </w:rPr>
        <w:t>t</w:t>
      </w:r>
      <w:r w:rsidRPr="00C75F1C">
        <w:rPr>
          <w:rFonts w:asciiTheme="majorHAnsi" w:eastAsia="Calibri" w:hAnsiTheme="majorHAnsi" w:cs="Calibri"/>
          <w:spacing w:val="-1"/>
        </w:rPr>
        <w:t>h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1"/>
        </w:rPr>
        <w:t>i</w:t>
      </w:r>
      <w:r w:rsidRPr="00C75F1C">
        <w:rPr>
          <w:rFonts w:asciiTheme="majorHAnsi" w:eastAsia="Calibri" w:hAnsiTheme="majorHAnsi" w:cs="Calibri"/>
        </w:rPr>
        <w:t>ltrat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n</w:t>
      </w:r>
      <w:r w:rsidRPr="00C75F1C">
        <w:rPr>
          <w:rFonts w:asciiTheme="majorHAnsi" w:eastAsia="Calibri" w:hAnsiTheme="majorHAnsi" w:cs="Calibri"/>
          <w:spacing w:val="-1"/>
        </w:rPr>
        <w:t xml:space="preserve"> o</w:t>
      </w:r>
      <w:r w:rsidRPr="00C75F1C">
        <w:rPr>
          <w:rFonts w:asciiTheme="majorHAnsi" w:eastAsia="Calibri" w:hAnsiTheme="majorHAnsi" w:cs="Calibri"/>
        </w:rPr>
        <w:t>f frac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al a</w:t>
      </w:r>
      <w:r w:rsidRPr="00C75F1C">
        <w:rPr>
          <w:rFonts w:asciiTheme="majorHAnsi" w:eastAsia="Calibri" w:hAnsiTheme="majorHAnsi" w:cs="Calibri"/>
          <w:spacing w:val="-1"/>
        </w:rPr>
        <w:t>gg</w:t>
      </w:r>
      <w:r w:rsidRPr="00C75F1C">
        <w:rPr>
          <w:rFonts w:asciiTheme="majorHAnsi" w:eastAsia="Calibri" w:hAnsiTheme="majorHAnsi" w:cs="Calibri"/>
        </w:rPr>
        <w:t>reg</w:t>
      </w:r>
      <w:r w:rsidRPr="00C75F1C">
        <w:rPr>
          <w:rFonts w:asciiTheme="majorHAnsi" w:eastAsia="Calibri" w:hAnsiTheme="majorHAnsi" w:cs="Calibri"/>
          <w:spacing w:val="-3"/>
        </w:rPr>
        <w:t>a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s</w:t>
      </w:r>
    </w:p>
    <w:p w14:paraId="7E1BDA42" w14:textId="77777777" w:rsidR="00066E56" w:rsidRPr="00C75F1C" w:rsidRDefault="003D0890">
      <w:pPr>
        <w:spacing w:line="260" w:lineRule="exact"/>
        <w:ind w:left="478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</w:t>
      </w:r>
      <w:r w:rsidRPr="00C75F1C">
        <w:rPr>
          <w:rFonts w:asciiTheme="majorHAnsi" w:eastAsia="Segoe MDL2 Assets" w:hAnsiTheme="majorHAnsi" w:cs="Segoe MDL2 Assets"/>
          <w:spacing w:val="3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M</w:t>
      </w:r>
      <w:r w:rsidRPr="00C75F1C">
        <w:rPr>
          <w:rFonts w:asciiTheme="majorHAnsi" w:eastAsia="Calibri" w:hAnsiTheme="majorHAnsi" w:cs="Calibri"/>
        </w:rPr>
        <w:t>easure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penetrat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n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 xml:space="preserve">f </w:t>
      </w:r>
      <w:r w:rsidRPr="00C75F1C">
        <w:rPr>
          <w:rFonts w:asciiTheme="majorHAnsi" w:eastAsia="Calibri" w:hAnsiTheme="majorHAnsi" w:cs="Calibri"/>
          <w:spacing w:val="-2"/>
        </w:rPr>
        <w:t>s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l</w:t>
      </w:r>
      <w:r w:rsidRPr="00C75F1C">
        <w:rPr>
          <w:rFonts w:asciiTheme="majorHAnsi" w:eastAsia="Calibri" w:hAnsiTheme="majorHAnsi" w:cs="Calibri"/>
          <w:spacing w:val="1"/>
        </w:rPr>
        <w:t>v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gg</w:t>
      </w:r>
      <w:r w:rsidRPr="00C75F1C">
        <w:rPr>
          <w:rFonts w:asciiTheme="majorHAnsi" w:eastAsia="Calibri" w:hAnsiTheme="majorHAnsi" w:cs="Calibri"/>
        </w:rPr>
        <w:t>reg</w:t>
      </w:r>
      <w:r w:rsidRPr="00C75F1C">
        <w:rPr>
          <w:rFonts w:asciiTheme="majorHAnsi" w:eastAsia="Calibri" w:hAnsiTheme="majorHAnsi" w:cs="Calibri"/>
          <w:spacing w:val="-3"/>
        </w:rPr>
        <w:t>a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acr</w:t>
      </w:r>
      <w:r w:rsidRPr="00C75F1C">
        <w:rPr>
          <w:rFonts w:asciiTheme="majorHAnsi" w:eastAsia="Calibri" w:hAnsiTheme="majorHAnsi" w:cs="Calibri"/>
          <w:spacing w:val="-1"/>
        </w:rPr>
        <w:t>o</w:t>
      </w:r>
      <w:r w:rsidRPr="00C75F1C">
        <w:rPr>
          <w:rFonts w:asciiTheme="majorHAnsi" w:eastAsia="Calibri" w:hAnsiTheme="majorHAnsi" w:cs="Calibri"/>
        </w:rPr>
        <w:t>ss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1"/>
        </w:rPr>
        <w:t>od</w:t>
      </w:r>
      <w:r w:rsidRPr="00C75F1C">
        <w:rPr>
          <w:rFonts w:asciiTheme="majorHAnsi" w:eastAsia="Calibri" w:hAnsiTheme="majorHAnsi" w:cs="Calibri"/>
        </w:rPr>
        <w:t>el s</w:t>
      </w:r>
      <w:r w:rsidRPr="00C75F1C">
        <w:rPr>
          <w:rFonts w:asciiTheme="majorHAnsi" w:eastAsia="Calibri" w:hAnsiTheme="majorHAnsi" w:cs="Calibri"/>
          <w:spacing w:val="1"/>
        </w:rPr>
        <w:t>c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</w:rPr>
        <w:t>ens at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v</w:t>
      </w:r>
      <w:r w:rsidRPr="00C75F1C">
        <w:rPr>
          <w:rFonts w:asciiTheme="majorHAnsi" w:eastAsia="Calibri" w:hAnsiTheme="majorHAnsi" w:cs="Calibri"/>
        </w:rPr>
        <w:t>ar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</w:rPr>
        <w:t>s sin</w:t>
      </w:r>
      <w:r w:rsidRPr="00C75F1C">
        <w:rPr>
          <w:rFonts w:asciiTheme="majorHAnsi" w:eastAsia="Calibri" w:hAnsiTheme="majorHAnsi" w:cs="Calibri"/>
          <w:spacing w:val="-2"/>
        </w:rPr>
        <w:t>te</w:t>
      </w:r>
      <w:r w:rsidRPr="00C75F1C">
        <w:rPr>
          <w:rFonts w:asciiTheme="majorHAnsi" w:eastAsia="Calibri" w:hAnsiTheme="majorHAnsi" w:cs="Calibri"/>
        </w:rPr>
        <w:t>ri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g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t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3"/>
        </w:rPr>
        <w:t>p</w:t>
      </w:r>
      <w:r w:rsidRPr="00C75F1C">
        <w:rPr>
          <w:rFonts w:asciiTheme="majorHAnsi" w:eastAsia="Calibri" w:hAnsiTheme="majorHAnsi" w:cs="Calibri"/>
        </w:rPr>
        <w:t>eratures</w:t>
      </w:r>
    </w:p>
    <w:p w14:paraId="0D9106BF" w14:textId="77777777" w:rsidR="00066E56" w:rsidRPr="00C75F1C" w:rsidRDefault="003D0890">
      <w:pPr>
        <w:ind w:left="478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</w:t>
      </w:r>
      <w:r w:rsidRPr="00C75F1C">
        <w:rPr>
          <w:rFonts w:asciiTheme="majorHAnsi" w:eastAsia="Segoe MDL2 Assets" w:hAnsiTheme="majorHAnsi" w:cs="Segoe MDL2 Assets"/>
          <w:spacing w:val="3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1"/>
        </w:rPr>
        <w:t>v</w:t>
      </w:r>
      <w:r w:rsidRPr="00C75F1C">
        <w:rPr>
          <w:rFonts w:asciiTheme="majorHAnsi" w:eastAsia="Calibri" w:hAnsiTheme="majorHAnsi" w:cs="Calibri"/>
        </w:rPr>
        <w:t>el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p</w:t>
      </w:r>
      <w:r w:rsidRPr="00C75F1C">
        <w:rPr>
          <w:rFonts w:asciiTheme="majorHAnsi" w:eastAsia="Calibri" w:hAnsiTheme="majorHAnsi" w:cs="Calibri"/>
          <w:spacing w:val="-3"/>
        </w:rPr>
        <w:t xml:space="preserve"> </w:t>
      </w:r>
      <w:r w:rsidRPr="00C75F1C">
        <w:rPr>
          <w:rFonts w:asciiTheme="majorHAnsi" w:eastAsia="Calibri" w:hAnsiTheme="majorHAnsi" w:cs="Calibri"/>
        </w:rPr>
        <w:t>an 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alytical</w:t>
      </w:r>
      <w:r w:rsidRPr="00C75F1C">
        <w:rPr>
          <w:rFonts w:asciiTheme="majorHAnsi" w:eastAsia="Calibri" w:hAnsiTheme="majorHAnsi" w:cs="Calibri"/>
          <w:spacing w:val="-3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mod</w:t>
      </w:r>
      <w:r w:rsidRPr="00C75F1C">
        <w:rPr>
          <w:rFonts w:asciiTheme="majorHAnsi" w:eastAsia="Calibri" w:hAnsiTheme="majorHAnsi" w:cs="Calibri"/>
        </w:rPr>
        <w:t>el f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r p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</w:rPr>
        <w:t>ed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>cti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g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</w:rPr>
        <w:t>ff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c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7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part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>cle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</w:rPr>
        <w:t>cture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n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1"/>
        </w:rPr>
        <w:t>i</w:t>
      </w:r>
      <w:r w:rsidRPr="00C75F1C">
        <w:rPr>
          <w:rFonts w:asciiTheme="majorHAnsi" w:eastAsia="Calibri" w:hAnsiTheme="majorHAnsi" w:cs="Calibri"/>
        </w:rPr>
        <w:t>lter</w:t>
      </w:r>
      <w:r w:rsidRPr="00C75F1C">
        <w:rPr>
          <w:rFonts w:asciiTheme="majorHAnsi" w:eastAsia="Calibri" w:hAnsiTheme="majorHAnsi" w:cs="Calibri"/>
          <w:spacing w:val="-5"/>
        </w:rPr>
        <w:t xml:space="preserve"> </w:t>
      </w:r>
      <w:r w:rsidRPr="00C75F1C">
        <w:rPr>
          <w:rFonts w:asciiTheme="majorHAnsi" w:eastAsia="Calibri" w:hAnsiTheme="majorHAnsi" w:cs="Calibri"/>
        </w:rPr>
        <w:t>efficie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</w:rPr>
        <w:t>y</w:t>
      </w:r>
    </w:p>
    <w:p w14:paraId="0FBC8F1A" w14:textId="77777777" w:rsidR="00066E56" w:rsidRPr="00C75F1C" w:rsidRDefault="003D0890">
      <w:pPr>
        <w:ind w:left="441" w:right="284"/>
        <w:jc w:val="center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</w:t>
      </w:r>
      <w:r w:rsidRPr="00C75F1C">
        <w:rPr>
          <w:rFonts w:asciiTheme="majorHAnsi" w:eastAsia="Segoe MDL2 Assets" w:hAnsiTheme="majorHAnsi" w:cs="Segoe MDL2 Assets"/>
          <w:spacing w:val="3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ti</w:t>
      </w:r>
      <w:r w:rsidRPr="00C75F1C">
        <w:rPr>
          <w:rFonts w:asciiTheme="majorHAnsi" w:eastAsia="Calibri" w:hAnsiTheme="majorHAnsi" w:cs="Calibri"/>
          <w:spacing w:val="-1"/>
        </w:rPr>
        <w:t>nu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1"/>
        </w:rPr>
        <w:t xml:space="preserve"> N</w:t>
      </w:r>
      <w:r w:rsidRPr="00C75F1C">
        <w:rPr>
          <w:rFonts w:asciiTheme="majorHAnsi" w:eastAsia="Calibri" w:hAnsiTheme="majorHAnsi" w:cs="Calibri"/>
        </w:rPr>
        <w:t>SF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fu</w:t>
      </w:r>
      <w:r w:rsidRPr="00C75F1C">
        <w:rPr>
          <w:rFonts w:asciiTheme="majorHAnsi" w:eastAsia="Calibri" w:hAnsiTheme="majorHAnsi" w:cs="Calibri"/>
          <w:spacing w:val="-1"/>
        </w:rPr>
        <w:t>nd</w:t>
      </w:r>
      <w:r w:rsidRPr="00C75F1C">
        <w:rPr>
          <w:rFonts w:asciiTheme="majorHAnsi" w:eastAsia="Calibri" w:hAnsiTheme="majorHAnsi" w:cs="Calibri"/>
        </w:rPr>
        <w:t>ed re</w:t>
      </w:r>
      <w:r w:rsidRPr="00C75F1C">
        <w:rPr>
          <w:rFonts w:asciiTheme="majorHAnsi" w:eastAsia="Calibri" w:hAnsiTheme="majorHAnsi" w:cs="Calibri"/>
          <w:spacing w:val="-2"/>
        </w:rPr>
        <w:t>s</w:t>
      </w:r>
      <w:r w:rsidRPr="00C75F1C">
        <w:rPr>
          <w:rFonts w:asciiTheme="majorHAnsi" w:eastAsia="Calibri" w:hAnsiTheme="majorHAnsi" w:cs="Calibri"/>
        </w:rPr>
        <w:t>earch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n rea</w:t>
      </w:r>
      <w:r w:rsidRPr="00C75F1C">
        <w:rPr>
          <w:rFonts w:asciiTheme="majorHAnsi" w:eastAsia="Calibri" w:hAnsiTheme="majorHAnsi" w:cs="Calibri"/>
          <w:spacing w:val="-2"/>
        </w:rPr>
        <w:t>l</w:t>
      </w:r>
      <w:r w:rsidRPr="00C75F1C">
        <w:rPr>
          <w:rFonts w:asciiTheme="majorHAnsi" w:eastAsia="Calibri" w:hAnsiTheme="majorHAnsi" w:cs="Calibri"/>
        </w:rPr>
        <w:t>-time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structu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 xml:space="preserve">d </w:t>
      </w:r>
      <w:r w:rsidRPr="00C75F1C">
        <w:rPr>
          <w:rFonts w:asciiTheme="majorHAnsi" w:eastAsia="Calibri" w:hAnsiTheme="majorHAnsi" w:cs="Calibri"/>
          <w:spacing w:val="-1"/>
        </w:rPr>
        <w:t>m</w:t>
      </w:r>
      <w:r w:rsidRPr="00C75F1C">
        <w:rPr>
          <w:rFonts w:asciiTheme="majorHAnsi" w:eastAsia="Calibri" w:hAnsiTheme="majorHAnsi" w:cs="Calibri"/>
        </w:rPr>
        <w:t>ass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2"/>
        </w:rPr>
        <w:t>a</w:t>
      </w:r>
      <w:r w:rsidRPr="00C75F1C">
        <w:rPr>
          <w:rFonts w:asciiTheme="majorHAnsi" w:eastAsia="Calibri" w:hAnsiTheme="majorHAnsi" w:cs="Calibri"/>
        </w:rPr>
        <w:t>su</w:t>
      </w:r>
      <w:r w:rsidRPr="00C75F1C">
        <w:rPr>
          <w:rFonts w:asciiTheme="majorHAnsi" w:eastAsia="Calibri" w:hAnsiTheme="majorHAnsi" w:cs="Calibri"/>
          <w:spacing w:val="-1"/>
        </w:rPr>
        <w:t>r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ents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r a</w:t>
      </w:r>
      <w:r w:rsidRPr="00C75F1C">
        <w:rPr>
          <w:rFonts w:asciiTheme="majorHAnsi" w:eastAsia="Calibri" w:hAnsiTheme="majorHAnsi" w:cs="Calibri"/>
          <w:spacing w:val="-1"/>
        </w:rPr>
        <w:t>gg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2"/>
        </w:rPr>
        <w:t>o</w:t>
      </w:r>
      <w:r w:rsidRPr="00C75F1C">
        <w:rPr>
          <w:rFonts w:asciiTheme="majorHAnsi" w:eastAsia="Calibri" w:hAnsiTheme="majorHAnsi" w:cs="Calibri"/>
          <w:spacing w:val="-1"/>
        </w:rPr>
        <w:t>m</w:t>
      </w:r>
      <w:r w:rsidRPr="00C75F1C">
        <w:rPr>
          <w:rFonts w:asciiTheme="majorHAnsi" w:eastAsia="Calibri" w:hAnsiTheme="majorHAnsi" w:cs="Calibri"/>
        </w:rPr>
        <w:t>erat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d na</w:t>
      </w:r>
      <w:r w:rsidRPr="00C75F1C">
        <w:rPr>
          <w:rFonts w:asciiTheme="majorHAnsi" w:eastAsia="Calibri" w:hAnsiTheme="majorHAnsi" w:cs="Calibri"/>
          <w:spacing w:val="-4"/>
        </w:rPr>
        <w:t>n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</w:rPr>
        <w:t>tic</w:t>
      </w:r>
      <w:r w:rsidRPr="00C75F1C">
        <w:rPr>
          <w:rFonts w:asciiTheme="majorHAnsi" w:eastAsia="Calibri" w:hAnsiTheme="majorHAnsi" w:cs="Calibri"/>
          <w:spacing w:val="-1"/>
        </w:rPr>
        <w:t>l</w:t>
      </w:r>
      <w:r w:rsidRPr="00C75F1C">
        <w:rPr>
          <w:rFonts w:asciiTheme="majorHAnsi" w:eastAsia="Calibri" w:hAnsiTheme="majorHAnsi" w:cs="Calibri"/>
        </w:rPr>
        <w:t>es</w:t>
      </w:r>
    </w:p>
    <w:p w14:paraId="4FCA9762" w14:textId="77777777" w:rsidR="00066E56" w:rsidRPr="00C75F1C" w:rsidRDefault="003D0890">
      <w:pPr>
        <w:ind w:left="730" w:right="173" w:hanging="252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</w:t>
      </w:r>
      <w:r w:rsidRPr="00C75F1C">
        <w:rPr>
          <w:rFonts w:asciiTheme="majorHAnsi" w:eastAsia="Segoe MDL2 Assets" w:hAnsiTheme="majorHAnsi" w:cs="Segoe MDL2 Assets"/>
          <w:spacing w:val="3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  <w:spacing w:val="1"/>
        </w:rPr>
        <w:t>v</w:t>
      </w:r>
      <w:r w:rsidRPr="00C75F1C">
        <w:rPr>
          <w:rFonts w:asciiTheme="majorHAnsi" w:eastAsia="Calibri" w:hAnsiTheme="majorHAnsi" w:cs="Calibri"/>
        </w:rPr>
        <w:t>al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</w:rPr>
        <w:t>ate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 xml:space="preserve">in situ </w:t>
      </w:r>
      <w:r w:rsidRPr="00C75F1C">
        <w:rPr>
          <w:rFonts w:asciiTheme="majorHAnsi" w:eastAsia="Calibri" w:hAnsiTheme="majorHAnsi" w:cs="Calibri"/>
          <w:spacing w:val="1"/>
        </w:rPr>
        <w:t>t</w:t>
      </w:r>
      <w:r w:rsidRPr="00C75F1C">
        <w:rPr>
          <w:rFonts w:asciiTheme="majorHAnsi" w:eastAsia="Calibri" w:hAnsiTheme="majorHAnsi" w:cs="Calibri"/>
          <w:spacing w:val="-3"/>
        </w:rPr>
        <w:t>h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art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</w:rPr>
        <w:t>late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 xml:space="preserve">ass 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</w:rPr>
        <w:t>entrat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n</w:t>
      </w:r>
      <w:r w:rsidRPr="00C75F1C">
        <w:rPr>
          <w:rFonts w:asciiTheme="majorHAnsi" w:eastAsia="Calibri" w:hAnsiTheme="majorHAnsi" w:cs="Calibri"/>
          <w:spacing w:val="-3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o</w:t>
      </w:r>
      <w:r w:rsidRPr="00C75F1C">
        <w:rPr>
          <w:rFonts w:asciiTheme="majorHAnsi" w:eastAsia="Calibri" w:hAnsiTheme="majorHAnsi" w:cs="Calibri"/>
        </w:rPr>
        <w:t>f d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>es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en</w:t>
      </w:r>
      <w:r w:rsidRPr="00C75F1C">
        <w:rPr>
          <w:rFonts w:asciiTheme="majorHAnsi" w:eastAsia="Calibri" w:hAnsiTheme="majorHAnsi" w:cs="Calibri"/>
          <w:spacing w:val="-1"/>
        </w:rPr>
        <w:t>g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iss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 xml:space="preserve">s </w:t>
      </w:r>
      <w:r w:rsidRPr="00C75F1C">
        <w:rPr>
          <w:rFonts w:asciiTheme="majorHAnsi" w:eastAsia="Calibri" w:hAnsiTheme="majorHAnsi" w:cs="Calibri"/>
          <w:spacing w:val="-3"/>
        </w:rPr>
        <w:t>u</w:t>
      </w:r>
      <w:r w:rsidRPr="00C75F1C">
        <w:rPr>
          <w:rFonts w:asciiTheme="majorHAnsi" w:eastAsia="Calibri" w:hAnsiTheme="majorHAnsi" w:cs="Calibri"/>
        </w:rPr>
        <w:t>si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g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1"/>
        </w:rPr>
        <w:t xml:space="preserve"> v</w:t>
      </w:r>
      <w:r w:rsidRPr="00C75F1C">
        <w:rPr>
          <w:rFonts w:asciiTheme="majorHAnsi" w:eastAsia="Calibri" w:hAnsiTheme="majorHAnsi" w:cs="Calibri"/>
        </w:rPr>
        <w:t>ar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</w:rPr>
        <w:t>ty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2"/>
        </w:rPr>
        <w:t>o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instr</w:t>
      </w:r>
      <w:r w:rsidRPr="00C75F1C">
        <w:rPr>
          <w:rFonts w:asciiTheme="majorHAnsi" w:eastAsia="Calibri" w:hAnsiTheme="majorHAnsi" w:cs="Calibri"/>
          <w:spacing w:val="-1"/>
        </w:rPr>
        <w:t>um</w:t>
      </w:r>
      <w:r w:rsidRPr="00C75F1C">
        <w:rPr>
          <w:rFonts w:asciiTheme="majorHAnsi" w:eastAsia="Calibri" w:hAnsiTheme="majorHAnsi" w:cs="Calibri"/>
        </w:rPr>
        <w:t>en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at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n 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d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m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>t</w:t>
      </w:r>
      <w:r w:rsidRPr="00C75F1C">
        <w:rPr>
          <w:rFonts w:asciiTheme="majorHAnsi" w:eastAsia="Calibri" w:hAnsiTheme="majorHAnsi" w:cs="Calibri"/>
          <w:spacing w:val="-1"/>
        </w:rPr>
        <w:t>h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</w:rPr>
        <w:t>s</w:t>
      </w:r>
    </w:p>
    <w:p w14:paraId="2A1E7A9F" w14:textId="77777777" w:rsidR="00066E56" w:rsidRPr="00C75F1C" w:rsidRDefault="003D0890">
      <w:pPr>
        <w:ind w:left="730" w:right="305" w:hanging="252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</w:t>
      </w:r>
      <w:r w:rsidRPr="00C75F1C">
        <w:rPr>
          <w:rFonts w:asciiTheme="majorHAnsi" w:eastAsia="Segoe MDL2 Assets" w:hAnsiTheme="majorHAnsi" w:cs="Segoe MDL2 Assets"/>
          <w:spacing w:val="3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pp</w:t>
      </w:r>
      <w:r w:rsidRPr="00C75F1C">
        <w:rPr>
          <w:rFonts w:asciiTheme="majorHAnsi" w:eastAsia="Calibri" w:hAnsiTheme="majorHAnsi" w:cs="Calibri"/>
        </w:rPr>
        <w:t>ly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-3"/>
        </w:rPr>
        <w:t>h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U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  <w:spacing w:val="1"/>
        </w:rPr>
        <w:t>v</w:t>
      </w:r>
      <w:r w:rsidRPr="00C75F1C">
        <w:rPr>
          <w:rFonts w:asciiTheme="majorHAnsi" w:eastAsia="Calibri" w:hAnsiTheme="majorHAnsi" w:cs="Calibri"/>
        </w:rPr>
        <w:t xml:space="preserve">ersal 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3"/>
        </w:rPr>
        <w:t>n</w:t>
      </w:r>
      <w:r w:rsidRPr="00C75F1C">
        <w:rPr>
          <w:rFonts w:asciiTheme="majorHAnsi" w:eastAsia="Calibri" w:hAnsiTheme="majorHAnsi" w:cs="Calibri"/>
          <w:spacing w:val="-1"/>
        </w:rPr>
        <w:t>op</w:t>
      </w:r>
      <w:r w:rsidRPr="00C75F1C">
        <w:rPr>
          <w:rFonts w:asciiTheme="majorHAnsi" w:eastAsia="Calibri" w:hAnsiTheme="majorHAnsi" w:cs="Calibri"/>
        </w:rPr>
        <w:t>art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>cle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alyzer</w:t>
      </w:r>
      <w:r w:rsidRPr="00C75F1C">
        <w:rPr>
          <w:rFonts w:asciiTheme="majorHAnsi" w:eastAsia="Calibri" w:hAnsiTheme="majorHAnsi" w:cs="Calibri"/>
          <w:spacing w:val="-3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(</w:t>
      </w:r>
      <w:r w:rsidRPr="00C75F1C">
        <w:rPr>
          <w:rFonts w:asciiTheme="majorHAnsi" w:eastAsia="Calibri" w:hAnsiTheme="majorHAnsi" w:cs="Calibri"/>
        </w:rPr>
        <w:t>U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  <w:spacing w:val="1"/>
        </w:rPr>
        <w:t>P</w:t>
      </w:r>
      <w:r w:rsidRPr="00C75F1C">
        <w:rPr>
          <w:rFonts w:asciiTheme="majorHAnsi" w:eastAsia="Calibri" w:hAnsiTheme="majorHAnsi" w:cs="Calibri"/>
          <w:spacing w:val="-3"/>
        </w:rPr>
        <w:t>A</w:t>
      </w:r>
      <w:r w:rsidRPr="00C75F1C">
        <w:rPr>
          <w:rFonts w:asciiTheme="majorHAnsi" w:eastAsia="Calibri" w:hAnsiTheme="majorHAnsi" w:cs="Calibri"/>
        </w:rPr>
        <w:t>)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o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inv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sti</w:t>
      </w:r>
      <w:r w:rsidRPr="00C75F1C">
        <w:rPr>
          <w:rFonts w:asciiTheme="majorHAnsi" w:eastAsia="Calibri" w:hAnsiTheme="majorHAnsi" w:cs="Calibri"/>
          <w:spacing w:val="-1"/>
        </w:rPr>
        <w:t>g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</w:rPr>
        <w:t>ff</w:t>
      </w:r>
      <w:r w:rsidRPr="00C75F1C">
        <w:rPr>
          <w:rFonts w:asciiTheme="majorHAnsi" w:eastAsia="Calibri" w:hAnsiTheme="majorHAnsi" w:cs="Calibri"/>
          <w:spacing w:val="-1"/>
        </w:rPr>
        <w:t>e</w:t>
      </w:r>
      <w:r w:rsidRPr="00C75F1C">
        <w:rPr>
          <w:rFonts w:asciiTheme="majorHAnsi" w:eastAsia="Calibri" w:hAnsiTheme="majorHAnsi" w:cs="Calibri"/>
        </w:rPr>
        <w:t>cts</w:t>
      </w:r>
      <w:r w:rsidRPr="00C75F1C">
        <w:rPr>
          <w:rFonts w:asciiTheme="majorHAnsi" w:eastAsia="Calibri" w:hAnsiTheme="majorHAnsi" w:cs="Calibri"/>
          <w:spacing w:val="-6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f si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  <w:spacing w:val="-2"/>
        </w:rPr>
        <w:t>te</w:t>
      </w:r>
      <w:r w:rsidRPr="00C75F1C">
        <w:rPr>
          <w:rFonts w:asciiTheme="majorHAnsi" w:eastAsia="Calibri" w:hAnsiTheme="majorHAnsi" w:cs="Calibri"/>
        </w:rPr>
        <w:t>ri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g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2"/>
        </w:rPr>
        <w:t>o</w:t>
      </w:r>
      <w:r w:rsidRPr="00C75F1C">
        <w:rPr>
          <w:rFonts w:asciiTheme="majorHAnsi" w:eastAsia="Calibri" w:hAnsiTheme="majorHAnsi" w:cs="Calibri"/>
        </w:rPr>
        <w:t xml:space="preserve">n </w:t>
      </w:r>
      <w:r w:rsidRPr="00C75F1C">
        <w:rPr>
          <w:rFonts w:asciiTheme="majorHAnsi" w:eastAsia="Calibri" w:hAnsiTheme="majorHAnsi" w:cs="Calibri"/>
          <w:spacing w:val="-1"/>
        </w:rPr>
        <w:t>m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  <w:spacing w:val="-3"/>
        </w:rPr>
        <w:t>h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g</w:t>
      </w:r>
      <w:r w:rsidRPr="00C75F1C">
        <w:rPr>
          <w:rFonts w:asciiTheme="majorHAnsi" w:eastAsia="Calibri" w:hAnsiTheme="majorHAnsi" w:cs="Calibri"/>
        </w:rPr>
        <w:t>y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2"/>
        </w:rPr>
        <w:t>o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m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al</w:t>
      </w:r>
      <w:r w:rsidRPr="00C75F1C">
        <w:rPr>
          <w:rFonts w:asciiTheme="majorHAnsi" w:eastAsia="Calibri" w:hAnsiTheme="majorHAnsi" w:cs="Calibri"/>
          <w:spacing w:val="-1"/>
        </w:rPr>
        <w:t>l</w:t>
      </w:r>
      <w:r w:rsidRPr="00C75F1C">
        <w:rPr>
          <w:rFonts w:asciiTheme="majorHAnsi" w:eastAsia="Calibri" w:hAnsiTheme="majorHAnsi" w:cs="Calibri"/>
        </w:rPr>
        <w:t xml:space="preserve">ic 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3"/>
        </w:rPr>
        <w:t>n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art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>cle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ag</w:t>
      </w:r>
      <w:r w:rsidRPr="00C75F1C">
        <w:rPr>
          <w:rFonts w:asciiTheme="majorHAnsi" w:eastAsia="Calibri" w:hAnsiTheme="majorHAnsi" w:cs="Calibri"/>
          <w:spacing w:val="-1"/>
        </w:rPr>
        <w:t>g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2"/>
        </w:rPr>
        <w:t>o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-2"/>
        </w:rPr>
        <w:t>at</w:t>
      </w:r>
      <w:r w:rsidRPr="00C75F1C">
        <w:rPr>
          <w:rFonts w:asciiTheme="majorHAnsi" w:eastAsia="Calibri" w:hAnsiTheme="majorHAnsi" w:cs="Calibri"/>
        </w:rPr>
        <w:t>es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-1"/>
        </w:rPr>
        <w:t>o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2"/>
        </w:rPr>
        <w:t>m</w:t>
      </w:r>
      <w:r w:rsidRPr="00C75F1C">
        <w:rPr>
          <w:rFonts w:asciiTheme="majorHAnsi" w:eastAsia="Calibri" w:hAnsiTheme="majorHAnsi" w:cs="Calibri"/>
        </w:rPr>
        <w:t>ed by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sp</w:t>
      </w:r>
      <w:r w:rsidRPr="00C75F1C">
        <w:rPr>
          <w:rFonts w:asciiTheme="majorHAnsi" w:eastAsia="Calibri" w:hAnsiTheme="majorHAnsi" w:cs="Calibri"/>
          <w:spacing w:val="-1"/>
        </w:rPr>
        <w:t>a</w:t>
      </w:r>
      <w:r w:rsidRPr="00C75F1C">
        <w:rPr>
          <w:rFonts w:asciiTheme="majorHAnsi" w:eastAsia="Calibri" w:hAnsiTheme="majorHAnsi" w:cs="Calibri"/>
        </w:rPr>
        <w:t>rk disc</w:t>
      </w:r>
      <w:r w:rsidRPr="00C75F1C">
        <w:rPr>
          <w:rFonts w:asciiTheme="majorHAnsi" w:eastAsia="Calibri" w:hAnsiTheme="majorHAnsi" w:cs="Calibri"/>
          <w:spacing w:val="-1"/>
        </w:rPr>
        <w:t>h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  <w:spacing w:val="-1"/>
        </w:rPr>
        <w:t>g</w:t>
      </w:r>
      <w:r w:rsidRPr="00C75F1C">
        <w:rPr>
          <w:rFonts w:asciiTheme="majorHAnsi" w:eastAsia="Calibri" w:hAnsiTheme="majorHAnsi" w:cs="Calibri"/>
        </w:rPr>
        <w:t>e</w:t>
      </w:r>
    </w:p>
    <w:p w14:paraId="6E52EE71" w14:textId="77777777" w:rsidR="00066E56" w:rsidRPr="00C75F1C" w:rsidRDefault="003D0890">
      <w:pPr>
        <w:ind w:left="730" w:right="477" w:hanging="252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</w:t>
      </w:r>
      <w:r w:rsidRPr="00C75F1C">
        <w:rPr>
          <w:rFonts w:asciiTheme="majorHAnsi" w:eastAsia="Segoe MDL2 Assets" w:hAnsiTheme="majorHAnsi" w:cs="Segoe MDL2 Assets"/>
          <w:spacing w:val="3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1"/>
        </w:rPr>
        <w:t>v</w:t>
      </w:r>
      <w:r w:rsidRPr="00C75F1C">
        <w:rPr>
          <w:rFonts w:asciiTheme="majorHAnsi" w:eastAsia="Calibri" w:hAnsiTheme="majorHAnsi" w:cs="Calibri"/>
        </w:rPr>
        <w:t>el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p</w:t>
      </w:r>
      <w:r w:rsidRPr="00C75F1C">
        <w:rPr>
          <w:rFonts w:asciiTheme="majorHAnsi" w:eastAsia="Calibri" w:hAnsiTheme="majorHAnsi" w:cs="Calibri"/>
          <w:spacing w:val="-3"/>
        </w:rPr>
        <w:t xml:space="preserve"> </w:t>
      </w:r>
      <w:r w:rsidRPr="00C75F1C">
        <w:rPr>
          <w:rFonts w:asciiTheme="majorHAnsi" w:eastAsia="Calibri" w:hAnsiTheme="majorHAnsi" w:cs="Calibri"/>
        </w:rPr>
        <w:t>new</w:t>
      </w:r>
      <w:r w:rsidRPr="00C75F1C">
        <w:rPr>
          <w:rFonts w:asciiTheme="majorHAnsi" w:eastAsia="Calibri" w:hAnsiTheme="majorHAnsi" w:cs="Calibri"/>
          <w:spacing w:val="-1"/>
        </w:rPr>
        <w:t xml:space="preserve"> m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du</w:t>
      </w:r>
      <w:r w:rsidRPr="00C75F1C">
        <w:rPr>
          <w:rFonts w:asciiTheme="majorHAnsi" w:eastAsia="Calibri" w:hAnsiTheme="majorHAnsi" w:cs="Calibri"/>
        </w:rPr>
        <w:t xml:space="preserve">les </w:t>
      </w:r>
      <w:r w:rsidRPr="00C75F1C">
        <w:rPr>
          <w:rFonts w:asciiTheme="majorHAnsi" w:eastAsia="Calibri" w:hAnsiTheme="majorHAnsi" w:cs="Calibri"/>
          <w:spacing w:val="-2"/>
        </w:rPr>
        <w:t>f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and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2"/>
        </w:rPr>
        <w:t>m</w:t>
      </w:r>
      <w:r w:rsidRPr="00C75F1C">
        <w:rPr>
          <w:rFonts w:asciiTheme="majorHAnsi" w:eastAsia="Calibri" w:hAnsiTheme="majorHAnsi" w:cs="Calibri"/>
        </w:rPr>
        <w:t>ai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tai</w:t>
      </w:r>
      <w:r w:rsidRPr="00C75F1C">
        <w:rPr>
          <w:rFonts w:asciiTheme="majorHAnsi" w:eastAsia="Calibri" w:hAnsiTheme="majorHAnsi" w:cs="Calibri"/>
          <w:spacing w:val="-3"/>
        </w:rPr>
        <w:t>n</w:t>
      </w:r>
      <w:r w:rsidRPr="00C75F1C">
        <w:rPr>
          <w:rFonts w:asciiTheme="majorHAnsi" w:eastAsia="Calibri" w:hAnsiTheme="majorHAnsi" w:cs="Calibri"/>
        </w:rPr>
        <w:t xml:space="preserve">ed a </w:t>
      </w:r>
      <w:r w:rsidRPr="00C75F1C">
        <w:rPr>
          <w:rFonts w:asciiTheme="majorHAnsi" w:eastAsia="Calibri" w:hAnsiTheme="majorHAnsi" w:cs="Calibri"/>
          <w:spacing w:val="-1"/>
        </w:rPr>
        <w:t>w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1"/>
        </w:rPr>
        <w:t>b</w:t>
      </w:r>
      <w:r w:rsidRPr="00C75F1C">
        <w:rPr>
          <w:rFonts w:asciiTheme="majorHAnsi" w:eastAsia="Calibri" w:hAnsiTheme="majorHAnsi" w:cs="Calibri"/>
        </w:rPr>
        <w:t>-</w:t>
      </w:r>
      <w:r w:rsidRPr="00C75F1C">
        <w:rPr>
          <w:rFonts w:asciiTheme="majorHAnsi" w:eastAsia="Calibri" w:hAnsiTheme="majorHAnsi" w:cs="Calibri"/>
          <w:spacing w:val="-1"/>
        </w:rPr>
        <w:t>b</w:t>
      </w:r>
      <w:r w:rsidRPr="00C75F1C">
        <w:rPr>
          <w:rFonts w:asciiTheme="majorHAnsi" w:eastAsia="Calibri" w:hAnsiTheme="majorHAnsi" w:cs="Calibri"/>
        </w:rPr>
        <w:t>ased s</w:t>
      </w:r>
      <w:r w:rsidRPr="00C75F1C">
        <w:rPr>
          <w:rFonts w:asciiTheme="majorHAnsi" w:eastAsia="Calibri" w:hAnsiTheme="majorHAnsi" w:cs="Calibri"/>
          <w:spacing w:val="-1"/>
        </w:rPr>
        <w:t>o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1"/>
        </w:rPr>
        <w:t>t</w:t>
      </w:r>
      <w:r w:rsidRPr="00C75F1C">
        <w:rPr>
          <w:rFonts w:asciiTheme="majorHAnsi" w:eastAsia="Calibri" w:hAnsiTheme="majorHAnsi" w:cs="Calibri"/>
        </w:rPr>
        <w:t>wa</w:t>
      </w:r>
      <w:r w:rsidRPr="00C75F1C">
        <w:rPr>
          <w:rFonts w:asciiTheme="majorHAnsi" w:eastAsia="Calibri" w:hAnsiTheme="majorHAnsi" w:cs="Calibri"/>
          <w:spacing w:val="-2"/>
        </w:rPr>
        <w:t>r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7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n f</w:t>
      </w:r>
      <w:r w:rsidRPr="00C75F1C">
        <w:rPr>
          <w:rFonts w:asciiTheme="majorHAnsi" w:eastAsia="Calibri" w:hAnsiTheme="majorHAnsi" w:cs="Calibri"/>
          <w:spacing w:val="1"/>
        </w:rPr>
        <w:t>i</w:t>
      </w:r>
      <w:r w:rsidRPr="00C75F1C">
        <w:rPr>
          <w:rFonts w:asciiTheme="majorHAnsi" w:eastAsia="Calibri" w:hAnsiTheme="majorHAnsi" w:cs="Calibri"/>
          <w:spacing w:val="-3"/>
        </w:rPr>
        <w:t>l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-3"/>
        </w:rPr>
        <w:t>p</w:t>
      </w:r>
      <w:r w:rsidRPr="00C75F1C">
        <w:rPr>
          <w:rFonts w:asciiTheme="majorHAnsi" w:eastAsia="Calibri" w:hAnsiTheme="majorHAnsi" w:cs="Calibri"/>
        </w:rPr>
        <w:t>erf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ce</w:t>
      </w:r>
      <w:r w:rsidRPr="00C75F1C">
        <w:rPr>
          <w:rFonts w:asciiTheme="majorHAnsi" w:eastAsia="Calibri" w:hAnsiTheme="majorHAnsi" w:cs="Calibri"/>
          <w:spacing w:val="-2"/>
        </w:rPr>
        <w:t xml:space="preserve"> e</w:t>
      </w:r>
      <w:r w:rsidRPr="00C75F1C">
        <w:rPr>
          <w:rFonts w:asciiTheme="majorHAnsi" w:eastAsia="Calibri" w:hAnsiTheme="majorHAnsi" w:cs="Calibri"/>
          <w:spacing w:val="1"/>
        </w:rPr>
        <w:t>v</w:t>
      </w:r>
      <w:r w:rsidRPr="00C75F1C">
        <w:rPr>
          <w:rFonts w:asciiTheme="majorHAnsi" w:eastAsia="Calibri" w:hAnsiTheme="majorHAnsi" w:cs="Calibri"/>
        </w:rPr>
        <w:t>al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</w:rPr>
        <w:t>at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,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d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</w:rPr>
        <w:t>st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ca</w:t>
      </w:r>
      <w:r w:rsidRPr="00C75F1C">
        <w:rPr>
          <w:rFonts w:asciiTheme="majorHAnsi" w:eastAsia="Calibri" w:hAnsiTheme="majorHAnsi" w:cs="Calibri"/>
          <w:spacing w:val="-2"/>
        </w:rPr>
        <w:t>k</w:t>
      </w:r>
      <w:r w:rsidRPr="00C75F1C">
        <w:rPr>
          <w:rFonts w:asciiTheme="majorHAnsi" w:eastAsia="Calibri" w:hAnsiTheme="majorHAnsi" w:cs="Calibri"/>
        </w:rPr>
        <w:t xml:space="preserve">e </w:t>
      </w:r>
      <w:r w:rsidRPr="00C75F1C">
        <w:rPr>
          <w:rFonts w:asciiTheme="majorHAnsi" w:eastAsia="Calibri" w:hAnsiTheme="majorHAnsi" w:cs="Calibri"/>
          <w:spacing w:val="-3"/>
        </w:rPr>
        <w:t>l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g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and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1"/>
        </w:rPr>
        <w:t>i</w:t>
      </w:r>
      <w:r w:rsidRPr="00C75F1C">
        <w:rPr>
          <w:rFonts w:asciiTheme="majorHAnsi" w:eastAsia="Calibri" w:hAnsiTheme="majorHAnsi" w:cs="Calibri"/>
          <w:spacing w:val="-3"/>
        </w:rPr>
        <w:t>l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p</w:t>
      </w:r>
      <w:r w:rsidRPr="00C75F1C">
        <w:rPr>
          <w:rFonts w:asciiTheme="majorHAnsi" w:eastAsia="Calibri" w:hAnsiTheme="majorHAnsi" w:cs="Calibri"/>
          <w:spacing w:val="-1"/>
        </w:rPr>
        <w:t>l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</w:rPr>
        <w:t>at</w:t>
      </w:r>
      <w:r w:rsidRPr="00C75F1C">
        <w:rPr>
          <w:rFonts w:asciiTheme="majorHAnsi" w:eastAsia="Calibri" w:hAnsiTheme="majorHAnsi" w:cs="Calibri"/>
          <w:spacing w:val="-1"/>
        </w:rPr>
        <w:t>in</w:t>
      </w:r>
      <w:r w:rsidRPr="00C75F1C">
        <w:rPr>
          <w:rFonts w:asciiTheme="majorHAnsi" w:eastAsia="Calibri" w:hAnsiTheme="majorHAnsi" w:cs="Calibri"/>
        </w:rPr>
        <w:t>g</w:t>
      </w:r>
      <w:r w:rsidRPr="00C75F1C">
        <w:rPr>
          <w:rFonts w:asciiTheme="majorHAnsi" w:eastAsia="Calibri" w:hAnsiTheme="majorHAnsi" w:cs="Calibri"/>
          <w:spacing w:val="-3"/>
        </w:rPr>
        <w:t xml:space="preserve"> </w:t>
      </w:r>
      <w:r w:rsidRPr="00C75F1C">
        <w:rPr>
          <w:rFonts w:asciiTheme="majorHAnsi" w:eastAsia="Calibri" w:hAnsiTheme="majorHAnsi" w:cs="Calibri"/>
        </w:rPr>
        <w:t>desi</w:t>
      </w:r>
      <w:r w:rsidRPr="00C75F1C">
        <w:rPr>
          <w:rFonts w:asciiTheme="majorHAnsi" w:eastAsia="Calibri" w:hAnsiTheme="majorHAnsi" w:cs="Calibri"/>
          <w:spacing w:val="-1"/>
        </w:rPr>
        <w:t>g</w:t>
      </w:r>
      <w:r w:rsidRPr="00C75F1C">
        <w:rPr>
          <w:rFonts w:asciiTheme="majorHAnsi" w:eastAsia="Calibri" w:hAnsiTheme="majorHAnsi" w:cs="Calibri"/>
        </w:rPr>
        <w:t>n</w:t>
      </w:r>
    </w:p>
    <w:p w14:paraId="7E92463B" w14:textId="77777777" w:rsidR="00066E56" w:rsidRPr="00C75F1C" w:rsidRDefault="003D0890">
      <w:pPr>
        <w:spacing w:line="260" w:lineRule="exact"/>
        <w:ind w:left="730" w:right="303" w:hanging="252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</w:t>
      </w:r>
      <w:r w:rsidRPr="00C75F1C">
        <w:rPr>
          <w:rFonts w:asciiTheme="majorHAnsi" w:eastAsia="Segoe MDL2 Assets" w:hAnsiTheme="majorHAnsi" w:cs="Segoe MDL2 Assets"/>
          <w:spacing w:val="3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ndu</w:t>
      </w:r>
      <w:r w:rsidRPr="00C75F1C">
        <w:rPr>
          <w:rFonts w:asciiTheme="majorHAnsi" w:eastAsia="Calibri" w:hAnsiTheme="majorHAnsi" w:cs="Calibri"/>
        </w:rPr>
        <w:t>ct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num</w:t>
      </w:r>
      <w:r w:rsidRPr="00C75F1C">
        <w:rPr>
          <w:rFonts w:asciiTheme="majorHAnsi" w:eastAsia="Calibri" w:hAnsiTheme="majorHAnsi" w:cs="Calibri"/>
        </w:rPr>
        <w:t xml:space="preserve">erical </w:t>
      </w:r>
      <w:r w:rsidRPr="00C75F1C">
        <w:rPr>
          <w:rFonts w:asciiTheme="majorHAnsi" w:eastAsia="Calibri" w:hAnsiTheme="majorHAnsi" w:cs="Calibri"/>
          <w:spacing w:val="-2"/>
        </w:rPr>
        <w:t>s</w:t>
      </w:r>
      <w:r w:rsidRPr="00C75F1C">
        <w:rPr>
          <w:rFonts w:asciiTheme="majorHAnsi" w:eastAsia="Calibri" w:hAnsiTheme="majorHAnsi" w:cs="Calibri"/>
        </w:rPr>
        <w:t>tu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</w:rPr>
        <w:t>y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n diff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2"/>
        </w:rPr>
        <w:t>n</w:t>
      </w:r>
      <w:r w:rsidRPr="00C75F1C">
        <w:rPr>
          <w:rFonts w:asciiTheme="majorHAnsi" w:eastAsia="Calibri" w:hAnsiTheme="majorHAnsi" w:cs="Calibri"/>
          <w:spacing w:val="2"/>
        </w:rPr>
        <w:t>-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ed</w:t>
      </w:r>
      <w:r w:rsidRPr="00C75F1C">
        <w:rPr>
          <w:rFonts w:asciiTheme="majorHAnsi" w:eastAsia="Calibri" w:hAnsiTheme="majorHAnsi" w:cs="Calibri"/>
          <w:spacing w:val="-4"/>
        </w:rPr>
        <w:t xml:space="preserve"> 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gg</w:t>
      </w:r>
      <w:r w:rsidRPr="00C75F1C">
        <w:rPr>
          <w:rFonts w:asciiTheme="majorHAnsi" w:eastAsia="Calibri" w:hAnsiTheme="majorHAnsi" w:cs="Calibri"/>
        </w:rPr>
        <w:t>re</w:t>
      </w:r>
      <w:r w:rsidRPr="00C75F1C">
        <w:rPr>
          <w:rFonts w:asciiTheme="majorHAnsi" w:eastAsia="Calibri" w:hAnsiTheme="majorHAnsi" w:cs="Calibri"/>
          <w:spacing w:val="-3"/>
        </w:rPr>
        <w:t>g</w:t>
      </w:r>
      <w:r w:rsidRPr="00C75F1C">
        <w:rPr>
          <w:rFonts w:asciiTheme="majorHAnsi" w:eastAsia="Calibri" w:hAnsiTheme="majorHAnsi" w:cs="Calibri"/>
        </w:rPr>
        <w:t>at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n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2"/>
        </w:rPr>
        <w:t>o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na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art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>c</w:t>
      </w:r>
      <w:r w:rsidRPr="00C75F1C">
        <w:rPr>
          <w:rFonts w:asciiTheme="majorHAnsi" w:eastAsia="Calibri" w:hAnsiTheme="majorHAnsi" w:cs="Calibri"/>
          <w:spacing w:val="-3"/>
        </w:rPr>
        <w:t>l</w:t>
      </w:r>
      <w:r w:rsidRPr="00C75F1C">
        <w:rPr>
          <w:rFonts w:asciiTheme="majorHAnsi" w:eastAsia="Calibri" w:hAnsiTheme="majorHAnsi" w:cs="Calibri"/>
        </w:rPr>
        <w:t>es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in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2"/>
        </w:rPr>
        <w:t>a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ar shear</w:t>
      </w:r>
      <w:r w:rsidRPr="00C75F1C">
        <w:rPr>
          <w:rFonts w:asciiTheme="majorHAnsi" w:eastAsia="Calibri" w:hAnsiTheme="majorHAnsi" w:cs="Calibri"/>
          <w:spacing w:val="-3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o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1"/>
        </w:rPr>
        <w:t>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d</w:t>
      </w:r>
      <w:r w:rsidRPr="00C75F1C">
        <w:rPr>
          <w:rFonts w:asciiTheme="majorHAnsi" w:eastAsia="Calibri" w:hAnsiTheme="majorHAnsi" w:cs="Calibri"/>
          <w:spacing w:val="-3"/>
        </w:rPr>
        <w:t xml:space="preserve"> </w:t>
      </w:r>
      <w:r w:rsidRPr="00C75F1C">
        <w:rPr>
          <w:rFonts w:asciiTheme="majorHAnsi" w:eastAsia="Calibri" w:hAnsiTheme="majorHAnsi" w:cs="Calibri"/>
        </w:rPr>
        <w:t xml:space="preserve">the </w:t>
      </w:r>
      <w:r w:rsidRPr="00C75F1C">
        <w:rPr>
          <w:rFonts w:asciiTheme="majorHAnsi" w:eastAsia="Calibri" w:hAnsiTheme="majorHAnsi" w:cs="Calibri"/>
          <w:spacing w:val="-2"/>
        </w:rPr>
        <w:t>r</w:t>
      </w:r>
      <w:r w:rsidRPr="00C75F1C">
        <w:rPr>
          <w:rFonts w:asciiTheme="majorHAnsi" w:eastAsia="Calibri" w:hAnsiTheme="majorHAnsi" w:cs="Calibri"/>
        </w:rPr>
        <w:t>el</w:t>
      </w:r>
      <w:r w:rsidRPr="00C75F1C">
        <w:rPr>
          <w:rFonts w:asciiTheme="majorHAnsi" w:eastAsia="Calibri" w:hAnsiTheme="majorHAnsi" w:cs="Calibri"/>
          <w:spacing w:val="-2"/>
        </w:rPr>
        <w:t>a</w:t>
      </w:r>
      <w:r w:rsidRPr="00C75F1C">
        <w:rPr>
          <w:rFonts w:asciiTheme="majorHAnsi" w:eastAsia="Calibri" w:hAnsiTheme="majorHAnsi" w:cs="Calibri"/>
        </w:rPr>
        <w:t xml:space="preserve">tion </w:t>
      </w:r>
      <w:r w:rsidRPr="00C75F1C">
        <w:rPr>
          <w:rFonts w:asciiTheme="majorHAnsi" w:eastAsia="Calibri" w:hAnsiTheme="majorHAnsi" w:cs="Calibri"/>
          <w:spacing w:val="-3"/>
        </w:rPr>
        <w:t>b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>t</w:t>
      </w:r>
      <w:r w:rsidRPr="00C75F1C">
        <w:rPr>
          <w:rFonts w:asciiTheme="majorHAnsi" w:eastAsia="Calibri" w:hAnsiTheme="majorHAnsi" w:cs="Calibri"/>
          <w:spacing w:val="-2"/>
        </w:rPr>
        <w:t>w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n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v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2"/>
        </w:rPr>
        <w:t>l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ci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y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gr</w:t>
      </w:r>
      <w:r w:rsidRPr="00C75F1C">
        <w:rPr>
          <w:rFonts w:asciiTheme="majorHAnsi" w:eastAsia="Calibri" w:hAnsiTheme="majorHAnsi" w:cs="Calibri"/>
          <w:spacing w:val="-1"/>
        </w:rPr>
        <w:t>ad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d ag</w:t>
      </w:r>
      <w:r w:rsidRPr="00C75F1C">
        <w:rPr>
          <w:rFonts w:asciiTheme="majorHAnsi" w:eastAsia="Calibri" w:hAnsiTheme="majorHAnsi" w:cs="Calibri"/>
          <w:spacing w:val="-1"/>
        </w:rPr>
        <w:t>g</w:t>
      </w:r>
      <w:r w:rsidRPr="00C75F1C">
        <w:rPr>
          <w:rFonts w:asciiTheme="majorHAnsi" w:eastAsia="Calibri" w:hAnsiTheme="majorHAnsi" w:cs="Calibri"/>
        </w:rPr>
        <w:t>reg</w:t>
      </w:r>
      <w:r w:rsidRPr="00C75F1C">
        <w:rPr>
          <w:rFonts w:asciiTheme="majorHAnsi" w:eastAsia="Calibri" w:hAnsiTheme="majorHAnsi" w:cs="Calibri"/>
          <w:spacing w:val="-1"/>
        </w:rPr>
        <w:t>a</w:t>
      </w:r>
      <w:r w:rsidRPr="00C75F1C">
        <w:rPr>
          <w:rFonts w:asciiTheme="majorHAnsi" w:eastAsia="Calibri" w:hAnsiTheme="majorHAnsi" w:cs="Calibri"/>
        </w:rPr>
        <w:t>te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fractal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dim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n</w:t>
      </w:r>
    </w:p>
    <w:p w14:paraId="4C9D35E7" w14:textId="77777777" w:rsidR="00066E56" w:rsidRPr="00C75F1C" w:rsidRDefault="00066E56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629AB1F" w14:textId="77777777" w:rsidR="00066E56" w:rsidRPr="00C75F1C" w:rsidRDefault="00066E56">
      <w:pPr>
        <w:spacing w:before="3" w:line="260" w:lineRule="exact"/>
        <w:rPr>
          <w:rFonts w:asciiTheme="majorHAnsi" w:hAnsiTheme="majorHAnsi"/>
          <w:sz w:val="24"/>
          <w:szCs w:val="24"/>
        </w:rPr>
        <w:sectPr w:rsidR="00066E56" w:rsidRPr="00C75F1C">
          <w:pgSz w:w="12240" w:h="15840"/>
          <w:pgMar w:top="1040" w:right="660" w:bottom="280" w:left="660" w:header="0" w:footer="418" w:gutter="0"/>
          <w:cols w:space="720"/>
        </w:sectPr>
      </w:pPr>
    </w:p>
    <w:p w14:paraId="479693B0" w14:textId="77777777" w:rsidR="00066E56" w:rsidRPr="00C75F1C" w:rsidRDefault="00066E56">
      <w:pPr>
        <w:spacing w:before="13" w:line="280" w:lineRule="exact"/>
        <w:rPr>
          <w:rFonts w:asciiTheme="majorHAnsi" w:hAnsiTheme="majorHAnsi"/>
          <w:sz w:val="24"/>
          <w:szCs w:val="24"/>
        </w:rPr>
      </w:pPr>
    </w:p>
    <w:p w14:paraId="76AC8F17" w14:textId="77777777" w:rsidR="00066E56" w:rsidRPr="00C75F1C" w:rsidRDefault="003D0890">
      <w:pPr>
        <w:ind w:left="118" w:right="-53"/>
        <w:rPr>
          <w:rFonts w:asciiTheme="majorHAnsi" w:eastAsia="Calibri" w:hAnsiTheme="majorHAnsi" w:cs="Calibri"/>
        </w:rPr>
      </w:pPr>
      <w:r w:rsidRPr="00C75F1C">
        <w:rPr>
          <w:rFonts w:asciiTheme="majorHAnsi" w:eastAsia="Calibri" w:hAnsiTheme="majorHAnsi" w:cs="Calibri"/>
          <w:b/>
          <w:spacing w:val="-1"/>
        </w:rPr>
        <w:t>Jou</w:t>
      </w:r>
      <w:r w:rsidRPr="00C75F1C">
        <w:rPr>
          <w:rFonts w:asciiTheme="majorHAnsi" w:eastAsia="Calibri" w:hAnsiTheme="majorHAnsi" w:cs="Calibri"/>
          <w:b/>
          <w:spacing w:val="1"/>
        </w:rPr>
        <w:t>r</w:t>
      </w:r>
      <w:r w:rsidRPr="00C75F1C">
        <w:rPr>
          <w:rFonts w:asciiTheme="majorHAnsi" w:eastAsia="Calibri" w:hAnsiTheme="majorHAnsi" w:cs="Calibri"/>
          <w:b/>
          <w:spacing w:val="-1"/>
        </w:rPr>
        <w:t>na</w:t>
      </w:r>
      <w:r w:rsidRPr="00C75F1C">
        <w:rPr>
          <w:rFonts w:asciiTheme="majorHAnsi" w:eastAsia="Calibri" w:hAnsiTheme="majorHAnsi" w:cs="Calibri"/>
          <w:b/>
          <w:spacing w:val="1"/>
        </w:rPr>
        <w:t>l</w:t>
      </w:r>
      <w:r w:rsidRPr="00C75F1C">
        <w:rPr>
          <w:rFonts w:asciiTheme="majorHAnsi" w:eastAsia="Calibri" w:hAnsiTheme="majorHAnsi" w:cs="Calibri"/>
          <w:b/>
        </w:rPr>
        <w:t>s</w:t>
      </w:r>
    </w:p>
    <w:p w14:paraId="54FA627C" w14:textId="77777777" w:rsidR="00066E56" w:rsidRPr="00C75F1C" w:rsidRDefault="003D0890">
      <w:pPr>
        <w:spacing w:before="7"/>
        <w:rPr>
          <w:rFonts w:asciiTheme="majorHAnsi" w:eastAsia="Calibri" w:hAnsiTheme="majorHAnsi" w:cs="Calibri"/>
          <w:sz w:val="22"/>
          <w:szCs w:val="22"/>
        </w:rPr>
        <w:sectPr w:rsidR="00066E56" w:rsidRPr="00C75F1C">
          <w:type w:val="continuous"/>
          <w:pgSz w:w="12240" w:h="15840"/>
          <w:pgMar w:top="740" w:right="660" w:bottom="280" w:left="660" w:header="720" w:footer="720" w:gutter="0"/>
          <w:cols w:num="2" w:space="720" w:equalWidth="0">
            <w:col w:w="873" w:space="2377"/>
            <w:col w:w="7670"/>
          </w:cols>
        </w:sectPr>
      </w:pPr>
      <w:r w:rsidRPr="00C75F1C">
        <w:rPr>
          <w:rFonts w:asciiTheme="majorHAnsi" w:hAnsiTheme="majorHAnsi"/>
          <w:sz w:val="18"/>
          <w:szCs w:val="18"/>
        </w:rPr>
        <w:br w:type="column"/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SE</w:t>
      </w:r>
      <w:r w:rsidRPr="00C75F1C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EC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ED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C75F1C">
        <w:rPr>
          <w:rFonts w:asciiTheme="majorHAnsi" w:eastAsia="Calibri" w:hAnsiTheme="majorHAnsi" w:cs="Calibri"/>
          <w:b/>
          <w:spacing w:val="-1"/>
          <w:sz w:val="22"/>
          <w:szCs w:val="22"/>
        </w:rPr>
        <w:t>U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B</w:t>
      </w:r>
      <w:r w:rsidRPr="00C75F1C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IC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C75F1C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C75F1C">
        <w:rPr>
          <w:rFonts w:asciiTheme="majorHAnsi" w:eastAsia="Calibri" w:hAnsiTheme="majorHAnsi" w:cs="Calibri"/>
          <w:b/>
          <w:spacing w:val="-2"/>
          <w:sz w:val="22"/>
          <w:szCs w:val="22"/>
        </w:rPr>
        <w:t>N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S &amp;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 xml:space="preserve"> P</w:t>
      </w:r>
      <w:r w:rsidRPr="00C75F1C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ESEN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>TA</w:t>
      </w:r>
      <w:r w:rsidRPr="00C75F1C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NS</w:t>
      </w:r>
    </w:p>
    <w:p w14:paraId="24A11613" w14:textId="77777777" w:rsidR="00066E56" w:rsidRPr="00C75F1C" w:rsidRDefault="003D0890">
      <w:pPr>
        <w:spacing w:before="12" w:line="267" w:lineRule="auto"/>
        <w:ind w:left="680" w:right="795" w:hanging="202"/>
        <w:jc w:val="both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</w:t>
      </w:r>
      <w:r w:rsidRPr="00C75F1C">
        <w:rPr>
          <w:rFonts w:asciiTheme="majorHAnsi" w:eastAsia="Segoe MDL2 Assets" w:hAnsiTheme="majorHAnsi" w:cs="Segoe MDL2 Assets"/>
          <w:spacing w:val="20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  <w:spacing w:val="18"/>
          <w:w w:val="45"/>
          <w:u w:val="single" w:color="000000"/>
        </w:rPr>
        <w:t xml:space="preserve"> </w:t>
      </w:r>
      <w:r w:rsidRPr="00C75F1C">
        <w:rPr>
          <w:rFonts w:asciiTheme="majorHAnsi" w:eastAsia="Calibri" w:hAnsiTheme="majorHAnsi" w:cs="Calibri"/>
          <w:u w:val="single" w:color="000000"/>
        </w:rPr>
        <w:t xml:space="preserve">G.,  </w:t>
      </w:r>
      <w:r w:rsidRPr="00C75F1C">
        <w:rPr>
          <w:rFonts w:asciiTheme="majorHAnsi" w:eastAsia="Calibri" w:hAnsiTheme="majorHAnsi" w:cs="Calibri"/>
          <w:spacing w:val="-3"/>
          <w:u w:val="single" w:color="000000"/>
        </w:rPr>
        <w:t>G</w:t>
      </w:r>
      <w:r w:rsidRPr="00C75F1C">
        <w:rPr>
          <w:rFonts w:asciiTheme="majorHAnsi" w:eastAsia="Calibri" w:hAnsiTheme="majorHAnsi" w:cs="Calibri"/>
          <w:u w:val="single" w:color="000000"/>
        </w:rPr>
        <w:t>o</w:t>
      </w:r>
      <w:r w:rsidRPr="00C75F1C">
        <w:rPr>
          <w:rFonts w:asciiTheme="majorHAnsi" w:eastAsia="Calibri" w:hAnsiTheme="majorHAnsi" w:cs="Calibri"/>
          <w:spacing w:val="1"/>
          <w:u w:val="single" w:color="000000"/>
        </w:rPr>
        <w:t xml:space="preserve"> </w:t>
      </w:r>
      <w:r w:rsidRPr="00C75F1C">
        <w:rPr>
          <w:rFonts w:asciiTheme="majorHAnsi" w:eastAsia="Calibri" w:hAnsiTheme="majorHAnsi" w:cs="Calibri"/>
          <w:spacing w:val="-1"/>
          <w:u w:val="single" w:color="000000"/>
        </w:rPr>
        <w:t>ph</w:t>
      </w:r>
      <w:r w:rsidRPr="00C75F1C">
        <w:rPr>
          <w:rFonts w:asciiTheme="majorHAnsi" w:eastAsia="Calibri" w:hAnsiTheme="majorHAnsi" w:cs="Calibri"/>
          <w:u w:val="single" w:color="000000"/>
        </w:rPr>
        <w:t xml:space="preserve">er </w:t>
      </w:r>
      <w:r w:rsidRPr="00C75F1C">
        <w:rPr>
          <w:rFonts w:asciiTheme="majorHAnsi" w:eastAsia="Calibri" w:hAnsiTheme="majorHAnsi" w:cs="Calibri"/>
        </w:rPr>
        <w:t>,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L</w:t>
      </w:r>
      <w:r w:rsidRPr="00C75F1C">
        <w:rPr>
          <w:rFonts w:asciiTheme="majorHAnsi" w:eastAsia="Calibri" w:hAnsiTheme="majorHAnsi" w:cs="Calibri"/>
        </w:rPr>
        <w:t>. Yan</w:t>
      </w:r>
      <w:r w:rsidRPr="00C75F1C">
        <w:rPr>
          <w:rFonts w:asciiTheme="majorHAnsi" w:eastAsia="Calibri" w:hAnsiTheme="majorHAnsi" w:cs="Calibri"/>
          <w:spacing w:val="-1"/>
        </w:rPr>
        <w:t>g</w:t>
      </w:r>
      <w:r w:rsidRPr="00C75F1C">
        <w:rPr>
          <w:rFonts w:asciiTheme="majorHAnsi" w:eastAsia="Calibri" w:hAnsiTheme="majorHAnsi" w:cs="Calibri"/>
        </w:rPr>
        <w:t>, A.</w:t>
      </w:r>
      <w:r w:rsidRPr="00C75F1C">
        <w:rPr>
          <w:rFonts w:asciiTheme="majorHAnsi" w:eastAsia="Calibri" w:hAnsiTheme="majorHAnsi" w:cs="Calibri"/>
          <w:spacing w:val="-1"/>
        </w:rPr>
        <w:t>B</w:t>
      </w:r>
      <w:r w:rsidRPr="00C75F1C">
        <w:rPr>
          <w:rFonts w:asciiTheme="majorHAnsi" w:eastAsia="Calibri" w:hAnsiTheme="majorHAnsi" w:cs="Calibri"/>
        </w:rPr>
        <w:t>.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Dugg</w:t>
      </w:r>
      <w:r w:rsidRPr="00C75F1C">
        <w:rPr>
          <w:rFonts w:asciiTheme="majorHAnsi" w:eastAsia="Calibri" w:hAnsiTheme="majorHAnsi" w:cs="Calibri"/>
        </w:rPr>
        <w:t>ar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</w:rPr>
        <w:t>, H. Aleck</w:t>
      </w:r>
      <w:r w:rsidRPr="00C75F1C">
        <w:rPr>
          <w:rFonts w:asciiTheme="majorHAnsi" w:eastAsia="Calibri" w:hAnsiTheme="majorHAnsi" w:cs="Calibri"/>
          <w:spacing w:val="-2"/>
        </w:rPr>
        <w:t>s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 xml:space="preserve">n </w:t>
      </w:r>
      <w:r w:rsidRPr="00C75F1C">
        <w:rPr>
          <w:rFonts w:asciiTheme="majorHAnsi" w:eastAsia="Calibri" w:hAnsiTheme="majorHAnsi" w:cs="Calibri"/>
          <w:spacing w:val="1"/>
        </w:rPr>
        <w:t>(</w:t>
      </w:r>
      <w:r w:rsidRPr="00C75F1C">
        <w:rPr>
          <w:rFonts w:asciiTheme="majorHAnsi" w:eastAsia="Calibri" w:hAnsiTheme="majorHAnsi" w:cs="Calibri"/>
          <w:spacing w:val="-2"/>
        </w:rPr>
        <w:t>20</w:t>
      </w:r>
      <w:r w:rsidRPr="00C75F1C">
        <w:rPr>
          <w:rFonts w:asciiTheme="majorHAnsi" w:eastAsia="Calibri" w:hAnsiTheme="majorHAnsi" w:cs="Calibri"/>
          <w:spacing w:val="1"/>
        </w:rPr>
        <w:t>12</w:t>
      </w:r>
      <w:r w:rsidRPr="00C75F1C">
        <w:rPr>
          <w:rFonts w:asciiTheme="majorHAnsi" w:eastAsia="Calibri" w:hAnsiTheme="majorHAnsi" w:cs="Calibri"/>
        </w:rPr>
        <w:t>).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2"/>
        </w:rPr>
        <w:t>a</w:t>
      </w:r>
      <w:r w:rsidRPr="00C75F1C">
        <w:rPr>
          <w:rFonts w:asciiTheme="majorHAnsi" w:eastAsia="Calibri" w:hAnsiTheme="majorHAnsi" w:cs="Calibri"/>
        </w:rPr>
        <w:t>su</w:t>
      </w:r>
      <w:r w:rsidRPr="00C75F1C">
        <w:rPr>
          <w:rFonts w:asciiTheme="majorHAnsi" w:eastAsia="Calibri" w:hAnsiTheme="majorHAnsi" w:cs="Calibri"/>
          <w:spacing w:val="-1"/>
        </w:rPr>
        <w:t>r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ent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</w:rPr>
        <w:t>tal N</w:t>
      </w:r>
      <w:r w:rsidRPr="00C75F1C">
        <w:rPr>
          <w:rFonts w:asciiTheme="majorHAnsi" w:eastAsia="Calibri" w:hAnsiTheme="majorHAnsi" w:cs="Calibri"/>
          <w:spacing w:val="-3"/>
        </w:rPr>
        <w:t>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art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>cle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2"/>
        </w:rPr>
        <w:t>g</w:t>
      </w:r>
      <w:r w:rsidRPr="00C75F1C">
        <w:rPr>
          <w:rFonts w:asciiTheme="majorHAnsi" w:eastAsia="Calibri" w:hAnsiTheme="majorHAnsi" w:cs="Calibri"/>
          <w:spacing w:val="-1"/>
        </w:rPr>
        <w:t>g</w:t>
      </w:r>
      <w:r w:rsidRPr="00C75F1C">
        <w:rPr>
          <w:rFonts w:asciiTheme="majorHAnsi" w:eastAsia="Calibri" w:hAnsiTheme="majorHAnsi" w:cs="Calibri"/>
          <w:spacing w:val="-3"/>
        </w:rPr>
        <w:t>l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m</w:t>
      </w:r>
      <w:r w:rsidRPr="00C75F1C">
        <w:rPr>
          <w:rFonts w:asciiTheme="majorHAnsi" w:eastAsia="Calibri" w:hAnsiTheme="majorHAnsi" w:cs="Calibri"/>
        </w:rPr>
        <w:t>erat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</w:rPr>
        <w:t xml:space="preserve">s </w:t>
      </w:r>
      <w:r w:rsidRPr="00C75F1C">
        <w:rPr>
          <w:rFonts w:asciiTheme="majorHAnsi" w:eastAsia="Calibri" w:hAnsiTheme="majorHAnsi" w:cs="Calibri"/>
          <w:spacing w:val="-2"/>
        </w:rPr>
        <w:t>G</w:t>
      </w:r>
      <w:r w:rsidRPr="00C75F1C">
        <w:rPr>
          <w:rFonts w:asciiTheme="majorHAnsi" w:eastAsia="Calibri" w:hAnsiTheme="majorHAnsi" w:cs="Calibri"/>
        </w:rPr>
        <w:t>enera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ed by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</w:rPr>
        <w:t>k</w:t>
      </w:r>
      <w:r w:rsidRPr="00C75F1C">
        <w:rPr>
          <w:rFonts w:asciiTheme="majorHAnsi" w:eastAsia="Calibri" w:hAnsiTheme="majorHAnsi" w:cs="Calibri"/>
          <w:spacing w:val="1"/>
        </w:rPr>
        <w:t xml:space="preserve"> D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  <w:spacing w:val="-1"/>
        </w:rPr>
        <w:t>h</w:t>
      </w:r>
      <w:r w:rsidRPr="00C75F1C">
        <w:rPr>
          <w:rFonts w:asciiTheme="majorHAnsi" w:eastAsia="Calibri" w:hAnsiTheme="majorHAnsi" w:cs="Calibri"/>
        </w:rPr>
        <w:t>ar</w:t>
      </w:r>
      <w:r w:rsidRPr="00C75F1C">
        <w:rPr>
          <w:rFonts w:asciiTheme="majorHAnsi" w:eastAsia="Calibri" w:hAnsiTheme="majorHAnsi" w:cs="Calibri"/>
          <w:spacing w:val="-1"/>
        </w:rPr>
        <w:t>g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</w:rPr>
        <w:t>si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g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t</w:t>
      </w:r>
      <w:r w:rsidRPr="00C75F1C">
        <w:rPr>
          <w:rFonts w:asciiTheme="majorHAnsi" w:eastAsia="Calibri" w:hAnsiTheme="majorHAnsi" w:cs="Calibri"/>
          <w:spacing w:val="-1"/>
        </w:rPr>
        <w:t>h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U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  <w:spacing w:val="1"/>
        </w:rPr>
        <w:t>v</w:t>
      </w:r>
      <w:r w:rsidRPr="00C75F1C">
        <w:rPr>
          <w:rFonts w:asciiTheme="majorHAnsi" w:eastAsia="Calibri" w:hAnsiTheme="majorHAnsi" w:cs="Calibri"/>
        </w:rPr>
        <w:t>ersal</w:t>
      </w:r>
      <w:r w:rsidRPr="00C75F1C">
        <w:rPr>
          <w:rFonts w:asciiTheme="majorHAnsi" w:eastAsia="Calibri" w:hAnsiTheme="majorHAnsi" w:cs="Calibri"/>
          <w:spacing w:val="-4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art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>cle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aly</w:t>
      </w:r>
      <w:r w:rsidRPr="00C75F1C">
        <w:rPr>
          <w:rFonts w:asciiTheme="majorHAnsi" w:eastAsia="Calibri" w:hAnsiTheme="majorHAnsi" w:cs="Calibri"/>
          <w:spacing w:val="-3"/>
        </w:rPr>
        <w:t>z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(U</w:t>
      </w:r>
      <w:r w:rsidRPr="00C75F1C">
        <w:rPr>
          <w:rFonts w:asciiTheme="majorHAnsi" w:eastAsia="Calibri" w:hAnsiTheme="majorHAnsi" w:cs="Calibri"/>
          <w:spacing w:val="-3"/>
        </w:rPr>
        <w:t>N</w:t>
      </w:r>
      <w:r w:rsidRPr="00C75F1C">
        <w:rPr>
          <w:rFonts w:asciiTheme="majorHAnsi" w:eastAsia="Calibri" w:hAnsiTheme="majorHAnsi" w:cs="Calibri"/>
          <w:spacing w:val="1"/>
        </w:rPr>
        <w:t>P</w:t>
      </w:r>
      <w:r w:rsidRPr="00C75F1C">
        <w:rPr>
          <w:rFonts w:asciiTheme="majorHAnsi" w:eastAsia="Calibri" w:hAnsiTheme="majorHAnsi" w:cs="Calibri"/>
        </w:rPr>
        <w:t>A).</w:t>
      </w:r>
      <w:r w:rsidRPr="00C75F1C">
        <w:rPr>
          <w:rFonts w:asciiTheme="majorHAnsi" w:eastAsia="Calibri" w:hAnsiTheme="majorHAnsi" w:cs="Calibri"/>
          <w:spacing w:val="4"/>
        </w:rPr>
        <w:t xml:space="preserve"> </w:t>
      </w:r>
      <w:r w:rsidRPr="00C75F1C">
        <w:rPr>
          <w:rFonts w:asciiTheme="majorHAnsi" w:eastAsia="Calibri" w:hAnsiTheme="majorHAnsi" w:cs="Calibri"/>
          <w:i/>
        </w:rPr>
        <w:t>A</w:t>
      </w:r>
      <w:r w:rsidRPr="00C75F1C">
        <w:rPr>
          <w:rFonts w:asciiTheme="majorHAnsi" w:eastAsia="Calibri" w:hAnsiTheme="majorHAnsi" w:cs="Calibri"/>
          <w:i/>
          <w:spacing w:val="4"/>
        </w:rPr>
        <w:t>e</w:t>
      </w:r>
      <w:r w:rsidRPr="00C75F1C">
        <w:rPr>
          <w:rFonts w:asciiTheme="majorHAnsi" w:eastAsia="Calibri" w:hAnsiTheme="majorHAnsi" w:cs="Calibri"/>
          <w:i/>
          <w:spacing w:val="-1"/>
        </w:rPr>
        <w:t>r</w:t>
      </w:r>
      <w:r w:rsidRPr="00C75F1C">
        <w:rPr>
          <w:rFonts w:asciiTheme="majorHAnsi" w:eastAsia="Calibri" w:hAnsiTheme="majorHAnsi" w:cs="Calibri"/>
          <w:i/>
          <w:spacing w:val="4"/>
        </w:rPr>
        <w:t>o</w:t>
      </w:r>
      <w:r w:rsidRPr="00C75F1C">
        <w:rPr>
          <w:rFonts w:asciiTheme="majorHAnsi" w:eastAsia="Calibri" w:hAnsiTheme="majorHAnsi" w:cs="Calibri"/>
          <w:i/>
          <w:spacing w:val="-2"/>
        </w:rPr>
        <w:t>s</w:t>
      </w:r>
      <w:r w:rsidRPr="00C75F1C">
        <w:rPr>
          <w:rFonts w:asciiTheme="majorHAnsi" w:eastAsia="Calibri" w:hAnsiTheme="majorHAnsi" w:cs="Calibri"/>
          <w:i/>
          <w:spacing w:val="4"/>
        </w:rPr>
        <w:t>o</w:t>
      </w:r>
      <w:r w:rsidRPr="00C75F1C">
        <w:rPr>
          <w:rFonts w:asciiTheme="majorHAnsi" w:eastAsia="Calibri" w:hAnsiTheme="majorHAnsi" w:cs="Calibri"/>
          <w:i/>
        </w:rPr>
        <w:t xml:space="preserve">l </w:t>
      </w:r>
      <w:r w:rsidRPr="00C75F1C">
        <w:rPr>
          <w:rFonts w:asciiTheme="majorHAnsi" w:eastAsia="Calibri" w:hAnsiTheme="majorHAnsi" w:cs="Calibri"/>
          <w:i/>
          <w:spacing w:val="1"/>
        </w:rPr>
        <w:t>S</w:t>
      </w:r>
      <w:r w:rsidRPr="00C75F1C">
        <w:rPr>
          <w:rFonts w:asciiTheme="majorHAnsi" w:eastAsia="Calibri" w:hAnsiTheme="majorHAnsi" w:cs="Calibri"/>
          <w:i/>
          <w:spacing w:val="2"/>
        </w:rPr>
        <w:t>c</w:t>
      </w:r>
      <w:r w:rsidRPr="00C75F1C">
        <w:rPr>
          <w:rFonts w:asciiTheme="majorHAnsi" w:eastAsia="Calibri" w:hAnsiTheme="majorHAnsi" w:cs="Calibri"/>
          <w:i/>
        </w:rPr>
        <w:t>i.</w:t>
      </w:r>
      <w:r w:rsidRPr="00C75F1C">
        <w:rPr>
          <w:rFonts w:asciiTheme="majorHAnsi" w:eastAsia="Calibri" w:hAnsiTheme="majorHAnsi" w:cs="Calibri"/>
          <w:i/>
          <w:spacing w:val="-3"/>
        </w:rPr>
        <w:t xml:space="preserve"> </w:t>
      </w:r>
      <w:r w:rsidRPr="00C75F1C">
        <w:rPr>
          <w:rFonts w:asciiTheme="majorHAnsi" w:eastAsia="Calibri" w:hAnsiTheme="majorHAnsi" w:cs="Calibri"/>
          <w:i/>
        </w:rPr>
        <w:t>&amp;</w:t>
      </w:r>
      <w:r w:rsidRPr="00C75F1C">
        <w:rPr>
          <w:rFonts w:asciiTheme="majorHAnsi" w:eastAsia="Calibri" w:hAnsiTheme="majorHAnsi" w:cs="Calibri"/>
          <w:i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i/>
          <w:spacing w:val="-2"/>
        </w:rPr>
        <w:t>T</w:t>
      </w:r>
      <w:r w:rsidRPr="00C75F1C">
        <w:rPr>
          <w:rFonts w:asciiTheme="majorHAnsi" w:eastAsia="Calibri" w:hAnsiTheme="majorHAnsi" w:cs="Calibri"/>
          <w:i/>
          <w:spacing w:val="5"/>
        </w:rPr>
        <w:t>e</w:t>
      </w:r>
      <w:r w:rsidRPr="00C75F1C">
        <w:rPr>
          <w:rFonts w:asciiTheme="majorHAnsi" w:eastAsia="Calibri" w:hAnsiTheme="majorHAnsi" w:cs="Calibri"/>
          <w:i/>
          <w:spacing w:val="2"/>
        </w:rPr>
        <w:t>chn</w:t>
      </w:r>
      <w:r w:rsidRPr="00C75F1C">
        <w:rPr>
          <w:rFonts w:asciiTheme="majorHAnsi" w:eastAsia="Calibri" w:hAnsiTheme="majorHAnsi" w:cs="Calibri"/>
          <w:i/>
          <w:spacing w:val="4"/>
        </w:rPr>
        <w:t>o</w:t>
      </w:r>
      <w:r w:rsidRPr="00C75F1C">
        <w:rPr>
          <w:rFonts w:asciiTheme="majorHAnsi" w:eastAsia="Calibri" w:hAnsiTheme="majorHAnsi" w:cs="Calibri"/>
          <w:i/>
          <w:spacing w:val="-3"/>
        </w:rPr>
        <w:t>l</w:t>
      </w:r>
      <w:r w:rsidRPr="00C75F1C">
        <w:rPr>
          <w:rFonts w:asciiTheme="majorHAnsi" w:eastAsia="Calibri" w:hAnsiTheme="majorHAnsi" w:cs="Calibri"/>
          <w:i/>
          <w:spacing w:val="3"/>
        </w:rPr>
        <w:t>.</w:t>
      </w:r>
      <w:r w:rsidRPr="00C75F1C">
        <w:rPr>
          <w:rFonts w:asciiTheme="majorHAnsi" w:eastAsia="Calibri" w:hAnsiTheme="majorHAnsi" w:cs="Calibri"/>
        </w:rPr>
        <w:t>, A</w:t>
      </w:r>
      <w:r w:rsidRPr="00C75F1C">
        <w:rPr>
          <w:rFonts w:asciiTheme="majorHAnsi" w:eastAsia="Calibri" w:hAnsiTheme="majorHAnsi" w:cs="Calibri"/>
          <w:spacing w:val="-3"/>
        </w:rPr>
        <w:t>c</w:t>
      </w:r>
      <w:r w:rsidRPr="00C75F1C">
        <w:rPr>
          <w:rFonts w:asciiTheme="majorHAnsi" w:eastAsia="Calibri" w:hAnsiTheme="majorHAnsi" w:cs="Calibri"/>
        </w:rPr>
        <w:t>cept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d</w:t>
      </w:r>
    </w:p>
    <w:p w14:paraId="52D8A760" w14:textId="77777777" w:rsidR="00066E56" w:rsidRPr="00C75F1C" w:rsidRDefault="003D0890">
      <w:pPr>
        <w:spacing w:before="35"/>
        <w:ind w:left="118" w:right="9637"/>
        <w:jc w:val="both"/>
        <w:rPr>
          <w:rFonts w:asciiTheme="majorHAnsi" w:eastAsia="Calibri" w:hAnsiTheme="majorHAnsi" w:cs="Calibri"/>
        </w:rPr>
      </w:pPr>
      <w:r w:rsidRPr="00C75F1C">
        <w:rPr>
          <w:rFonts w:asciiTheme="majorHAnsi" w:eastAsia="Calibri" w:hAnsiTheme="majorHAnsi" w:cs="Calibri"/>
          <w:b/>
          <w:spacing w:val="1"/>
        </w:rPr>
        <w:t>C</w:t>
      </w:r>
      <w:r w:rsidRPr="00C75F1C">
        <w:rPr>
          <w:rFonts w:asciiTheme="majorHAnsi" w:eastAsia="Calibri" w:hAnsiTheme="majorHAnsi" w:cs="Calibri"/>
          <w:b/>
          <w:spacing w:val="-1"/>
        </w:rPr>
        <w:t>on</w:t>
      </w:r>
      <w:r w:rsidRPr="00C75F1C">
        <w:rPr>
          <w:rFonts w:asciiTheme="majorHAnsi" w:eastAsia="Calibri" w:hAnsiTheme="majorHAnsi" w:cs="Calibri"/>
          <w:b/>
        </w:rPr>
        <w:t>f</w:t>
      </w:r>
      <w:r w:rsidRPr="00C75F1C">
        <w:rPr>
          <w:rFonts w:asciiTheme="majorHAnsi" w:eastAsia="Calibri" w:hAnsiTheme="majorHAnsi" w:cs="Calibri"/>
          <w:b/>
          <w:spacing w:val="-1"/>
        </w:rPr>
        <w:t>e</w:t>
      </w:r>
      <w:r w:rsidRPr="00C75F1C">
        <w:rPr>
          <w:rFonts w:asciiTheme="majorHAnsi" w:eastAsia="Calibri" w:hAnsiTheme="majorHAnsi" w:cs="Calibri"/>
          <w:b/>
          <w:spacing w:val="1"/>
        </w:rPr>
        <w:t>r</w:t>
      </w:r>
      <w:r w:rsidRPr="00C75F1C">
        <w:rPr>
          <w:rFonts w:asciiTheme="majorHAnsi" w:eastAsia="Calibri" w:hAnsiTheme="majorHAnsi" w:cs="Calibri"/>
          <w:b/>
          <w:spacing w:val="-1"/>
        </w:rPr>
        <w:t>en</w:t>
      </w:r>
      <w:r w:rsidRPr="00C75F1C">
        <w:rPr>
          <w:rFonts w:asciiTheme="majorHAnsi" w:eastAsia="Calibri" w:hAnsiTheme="majorHAnsi" w:cs="Calibri"/>
          <w:b/>
          <w:spacing w:val="1"/>
        </w:rPr>
        <w:t>c</w:t>
      </w:r>
      <w:r w:rsidRPr="00C75F1C">
        <w:rPr>
          <w:rFonts w:asciiTheme="majorHAnsi" w:eastAsia="Calibri" w:hAnsiTheme="majorHAnsi" w:cs="Calibri"/>
          <w:b/>
          <w:spacing w:val="-1"/>
        </w:rPr>
        <w:t>e</w:t>
      </w:r>
      <w:r w:rsidRPr="00C75F1C">
        <w:rPr>
          <w:rFonts w:asciiTheme="majorHAnsi" w:eastAsia="Calibri" w:hAnsiTheme="majorHAnsi" w:cs="Calibri"/>
          <w:b/>
        </w:rPr>
        <w:t>s</w:t>
      </w:r>
    </w:p>
    <w:p w14:paraId="5C99EADC" w14:textId="77777777" w:rsidR="00066E56" w:rsidRPr="00C75F1C" w:rsidRDefault="003D0890">
      <w:pPr>
        <w:spacing w:line="260" w:lineRule="exact"/>
        <w:ind w:left="438" w:right="414"/>
        <w:jc w:val="center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></w:t>
      </w: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     </w:t>
      </w:r>
      <w:r w:rsidRPr="00C75F1C">
        <w:rPr>
          <w:rFonts w:asciiTheme="majorHAnsi" w:eastAsia="Segoe MDL2 Assets" w:hAnsiTheme="majorHAnsi" w:cs="Segoe MDL2 Assets"/>
          <w:spacing w:val="3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rese</w:t>
      </w:r>
      <w:r w:rsidRPr="00C75F1C">
        <w:rPr>
          <w:rFonts w:asciiTheme="majorHAnsi" w:eastAsia="Calibri" w:hAnsiTheme="majorHAnsi" w:cs="Calibri"/>
          <w:spacing w:val="-3"/>
        </w:rPr>
        <w:t>n</w:t>
      </w:r>
      <w:r w:rsidRPr="00C75F1C">
        <w:rPr>
          <w:rFonts w:asciiTheme="majorHAnsi" w:eastAsia="Calibri" w:hAnsiTheme="majorHAnsi" w:cs="Calibri"/>
        </w:rPr>
        <w:t>tati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,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Ef</w:t>
      </w:r>
      <w:r w:rsidRPr="00C75F1C">
        <w:rPr>
          <w:rFonts w:asciiTheme="majorHAnsi" w:eastAsia="Calibri" w:hAnsiTheme="majorHAnsi" w:cs="Calibri"/>
          <w:spacing w:val="-2"/>
        </w:rPr>
        <w:t>f</w:t>
      </w:r>
      <w:r w:rsidRPr="00C75F1C">
        <w:rPr>
          <w:rFonts w:asciiTheme="majorHAnsi" w:eastAsia="Calibri" w:hAnsiTheme="majorHAnsi" w:cs="Calibri"/>
        </w:rPr>
        <w:t>ect</w:t>
      </w:r>
      <w:r w:rsidRPr="00C75F1C">
        <w:rPr>
          <w:rFonts w:asciiTheme="majorHAnsi" w:eastAsia="Calibri" w:hAnsiTheme="majorHAnsi" w:cs="Calibri"/>
          <w:spacing w:val="-8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 xml:space="preserve">f 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  <w:spacing w:val="-3"/>
        </w:rPr>
        <w:t>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1"/>
        </w:rPr>
        <w:t>i</w:t>
      </w:r>
      <w:r w:rsidRPr="00C75F1C">
        <w:rPr>
          <w:rFonts w:asciiTheme="majorHAnsi" w:eastAsia="Calibri" w:hAnsiTheme="majorHAnsi" w:cs="Calibri"/>
          <w:spacing w:val="-1"/>
        </w:rPr>
        <w:t>b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-3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L</w:t>
      </w:r>
      <w:r w:rsidRPr="00C75F1C">
        <w:rPr>
          <w:rFonts w:asciiTheme="majorHAnsi" w:eastAsia="Calibri" w:hAnsiTheme="majorHAnsi" w:cs="Calibri"/>
          <w:spacing w:val="-3"/>
        </w:rPr>
        <w:t>a</w:t>
      </w:r>
      <w:r w:rsidRPr="00C75F1C">
        <w:rPr>
          <w:rFonts w:asciiTheme="majorHAnsi" w:eastAsia="Calibri" w:hAnsiTheme="majorHAnsi" w:cs="Calibri"/>
          <w:spacing w:val="1"/>
        </w:rPr>
        <w:t>y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n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D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</w:rPr>
        <w:t>st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</w:rPr>
        <w:t>C</w:t>
      </w:r>
      <w:r w:rsidRPr="00C75F1C">
        <w:rPr>
          <w:rFonts w:asciiTheme="majorHAnsi" w:eastAsia="Calibri" w:hAnsiTheme="majorHAnsi" w:cs="Calibri"/>
          <w:spacing w:val="-3"/>
        </w:rPr>
        <w:t>a</w:t>
      </w:r>
      <w:r w:rsidRPr="00C75F1C">
        <w:rPr>
          <w:rFonts w:asciiTheme="majorHAnsi" w:eastAsia="Calibri" w:hAnsiTheme="majorHAnsi" w:cs="Calibri"/>
        </w:rPr>
        <w:t>ke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at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n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and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S</w:t>
      </w:r>
      <w:r w:rsidRPr="00C75F1C">
        <w:rPr>
          <w:rFonts w:asciiTheme="majorHAnsi" w:eastAsia="Calibri" w:hAnsiTheme="majorHAnsi" w:cs="Calibri"/>
        </w:rPr>
        <w:t>tructu</w:t>
      </w:r>
      <w:r w:rsidRPr="00C75F1C">
        <w:rPr>
          <w:rFonts w:asciiTheme="majorHAnsi" w:eastAsia="Calibri" w:hAnsiTheme="majorHAnsi" w:cs="Calibri"/>
          <w:spacing w:val="-1"/>
        </w:rPr>
        <w:t>r</w:t>
      </w:r>
      <w:r w:rsidRPr="00C75F1C">
        <w:rPr>
          <w:rFonts w:asciiTheme="majorHAnsi" w:eastAsia="Calibri" w:hAnsiTheme="majorHAnsi" w:cs="Calibri"/>
        </w:rPr>
        <w:t>e.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X</w:t>
      </w:r>
      <w:r w:rsidRPr="00C75F1C">
        <w:rPr>
          <w:rFonts w:asciiTheme="majorHAnsi" w:eastAsia="Calibri" w:hAnsiTheme="majorHAnsi" w:cs="Calibri"/>
          <w:spacing w:val="5"/>
        </w:rPr>
        <w:t>X</w:t>
      </w:r>
      <w:r w:rsidRPr="00C75F1C">
        <w:rPr>
          <w:rFonts w:asciiTheme="majorHAnsi" w:eastAsia="Calibri" w:hAnsiTheme="majorHAnsi" w:cs="Calibri"/>
          <w:spacing w:val="-3"/>
          <w:position w:val="10"/>
          <w:sz w:val="12"/>
          <w:szCs w:val="12"/>
        </w:rPr>
        <w:t>t</w:t>
      </w:r>
      <w:r w:rsidRPr="00C75F1C">
        <w:rPr>
          <w:rFonts w:asciiTheme="majorHAnsi" w:eastAsia="Calibri" w:hAnsiTheme="majorHAnsi" w:cs="Calibri"/>
          <w:position w:val="10"/>
          <w:sz w:val="12"/>
          <w:szCs w:val="12"/>
        </w:rPr>
        <w:t>h</w:t>
      </w:r>
      <w:r w:rsidRPr="00C75F1C">
        <w:rPr>
          <w:rFonts w:asciiTheme="majorHAnsi" w:eastAsia="Calibri" w:hAnsiTheme="majorHAnsi" w:cs="Calibri"/>
          <w:spacing w:val="22"/>
          <w:position w:val="10"/>
          <w:sz w:val="12"/>
          <w:szCs w:val="12"/>
        </w:rPr>
        <w:t xml:space="preserve"> </w:t>
      </w:r>
      <w:r w:rsidRPr="00C75F1C">
        <w:rPr>
          <w:rFonts w:asciiTheme="majorHAnsi" w:eastAsia="Calibri" w:hAnsiTheme="majorHAnsi" w:cs="Calibri"/>
          <w:i/>
        </w:rPr>
        <w:t>A</w:t>
      </w:r>
      <w:r w:rsidRPr="00C75F1C">
        <w:rPr>
          <w:rFonts w:asciiTheme="majorHAnsi" w:eastAsia="Calibri" w:hAnsiTheme="majorHAnsi" w:cs="Calibri"/>
          <w:i/>
          <w:spacing w:val="-1"/>
        </w:rPr>
        <w:t>A</w:t>
      </w:r>
      <w:r w:rsidRPr="00C75F1C">
        <w:rPr>
          <w:rFonts w:asciiTheme="majorHAnsi" w:eastAsia="Calibri" w:hAnsiTheme="majorHAnsi" w:cs="Calibri"/>
          <w:i/>
        </w:rPr>
        <w:t xml:space="preserve">AR </w:t>
      </w:r>
      <w:r w:rsidRPr="00C75F1C">
        <w:rPr>
          <w:rFonts w:asciiTheme="majorHAnsi" w:eastAsia="Calibri" w:hAnsiTheme="majorHAnsi" w:cs="Calibri"/>
          <w:i/>
          <w:spacing w:val="-1"/>
        </w:rPr>
        <w:t>Annua</w:t>
      </w:r>
      <w:r w:rsidRPr="00C75F1C">
        <w:rPr>
          <w:rFonts w:asciiTheme="majorHAnsi" w:eastAsia="Calibri" w:hAnsiTheme="majorHAnsi" w:cs="Calibri"/>
          <w:i/>
        </w:rPr>
        <w:t>l Co</w:t>
      </w:r>
      <w:r w:rsidRPr="00C75F1C">
        <w:rPr>
          <w:rFonts w:asciiTheme="majorHAnsi" w:eastAsia="Calibri" w:hAnsiTheme="majorHAnsi" w:cs="Calibri"/>
          <w:i/>
          <w:spacing w:val="-1"/>
        </w:rPr>
        <w:t>n</w:t>
      </w:r>
      <w:r w:rsidRPr="00C75F1C">
        <w:rPr>
          <w:rFonts w:asciiTheme="majorHAnsi" w:eastAsia="Calibri" w:hAnsiTheme="majorHAnsi" w:cs="Calibri"/>
          <w:i/>
        </w:rPr>
        <w:t>f</w:t>
      </w:r>
      <w:r w:rsidRPr="00C75F1C">
        <w:rPr>
          <w:rFonts w:asciiTheme="majorHAnsi" w:eastAsia="Calibri" w:hAnsiTheme="majorHAnsi" w:cs="Calibri"/>
          <w:i/>
          <w:spacing w:val="-2"/>
        </w:rPr>
        <w:t>e</w:t>
      </w:r>
      <w:r w:rsidRPr="00C75F1C">
        <w:rPr>
          <w:rFonts w:asciiTheme="majorHAnsi" w:eastAsia="Calibri" w:hAnsiTheme="majorHAnsi" w:cs="Calibri"/>
          <w:i/>
          <w:spacing w:val="1"/>
        </w:rPr>
        <w:t>r</w:t>
      </w:r>
      <w:r w:rsidRPr="00C75F1C">
        <w:rPr>
          <w:rFonts w:asciiTheme="majorHAnsi" w:eastAsia="Calibri" w:hAnsiTheme="majorHAnsi" w:cs="Calibri"/>
          <w:i/>
        </w:rPr>
        <w:t>e</w:t>
      </w:r>
      <w:r w:rsidRPr="00C75F1C">
        <w:rPr>
          <w:rFonts w:asciiTheme="majorHAnsi" w:eastAsia="Calibri" w:hAnsiTheme="majorHAnsi" w:cs="Calibri"/>
          <w:i/>
          <w:spacing w:val="-3"/>
        </w:rPr>
        <w:t>n</w:t>
      </w:r>
      <w:r w:rsidRPr="00C75F1C">
        <w:rPr>
          <w:rFonts w:asciiTheme="majorHAnsi" w:eastAsia="Calibri" w:hAnsiTheme="majorHAnsi" w:cs="Calibri"/>
          <w:i/>
        </w:rPr>
        <w:t>ce</w:t>
      </w:r>
      <w:r w:rsidRPr="00C75F1C">
        <w:rPr>
          <w:rFonts w:asciiTheme="majorHAnsi" w:eastAsia="Calibri" w:hAnsiTheme="majorHAnsi" w:cs="Calibri"/>
        </w:rPr>
        <w:t>,</w:t>
      </w:r>
    </w:p>
    <w:p w14:paraId="17D3E3B9" w14:textId="77777777" w:rsidR="00066E56" w:rsidRPr="00C75F1C" w:rsidRDefault="003D0890">
      <w:pPr>
        <w:ind w:left="728"/>
        <w:rPr>
          <w:rFonts w:asciiTheme="majorHAnsi" w:eastAsia="Calibri" w:hAnsiTheme="majorHAnsi" w:cs="Calibri"/>
        </w:rPr>
      </w:pPr>
      <w:r w:rsidRPr="00C75F1C">
        <w:rPr>
          <w:rFonts w:asciiTheme="majorHAnsi" w:eastAsia="Calibri" w:hAnsiTheme="majorHAnsi" w:cs="Calibri"/>
        </w:rPr>
        <w:t>Mi</w:t>
      </w:r>
      <w:r w:rsidRPr="00C75F1C">
        <w:rPr>
          <w:rFonts w:asciiTheme="majorHAnsi" w:eastAsia="Calibri" w:hAnsiTheme="majorHAnsi" w:cs="Calibri"/>
          <w:spacing w:val="-1"/>
        </w:rPr>
        <w:t>nn</w:t>
      </w:r>
      <w:r w:rsidRPr="00C75F1C">
        <w:rPr>
          <w:rFonts w:asciiTheme="majorHAnsi" w:eastAsia="Calibri" w:hAnsiTheme="majorHAnsi" w:cs="Calibri"/>
        </w:rPr>
        <w:t>ea</w:t>
      </w:r>
      <w:r w:rsidRPr="00C75F1C">
        <w:rPr>
          <w:rFonts w:asciiTheme="majorHAnsi" w:eastAsia="Calibri" w:hAnsiTheme="majorHAnsi" w:cs="Calibri"/>
          <w:spacing w:val="-4"/>
        </w:rPr>
        <w:t>p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>s,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</w:rPr>
        <w:t>M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, O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</w:rPr>
        <w:t>t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26</w:t>
      </w:r>
      <w:r w:rsidRPr="00C75F1C">
        <w:rPr>
          <w:rFonts w:asciiTheme="majorHAnsi" w:eastAsia="Calibri" w:hAnsiTheme="majorHAnsi" w:cs="Calibri"/>
          <w:spacing w:val="2"/>
        </w:rPr>
        <w:t>-</w:t>
      </w:r>
      <w:r w:rsidRPr="00C75F1C">
        <w:rPr>
          <w:rFonts w:asciiTheme="majorHAnsi" w:eastAsia="Calibri" w:hAnsiTheme="majorHAnsi" w:cs="Calibri"/>
          <w:spacing w:val="-2"/>
        </w:rPr>
        <w:t>3</w:t>
      </w:r>
      <w:r w:rsidRPr="00C75F1C">
        <w:rPr>
          <w:rFonts w:asciiTheme="majorHAnsi" w:eastAsia="Calibri" w:hAnsiTheme="majorHAnsi" w:cs="Calibri"/>
        </w:rPr>
        <w:t>0,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20</w:t>
      </w:r>
      <w:r w:rsidRPr="00C75F1C">
        <w:rPr>
          <w:rFonts w:asciiTheme="majorHAnsi" w:eastAsia="Calibri" w:hAnsiTheme="majorHAnsi" w:cs="Calibri"/>
        </w:rPr>
        <w:t>13</w:t>
      </w:r>
    </w:p>
    <w:p w14:paraId="36D3F5F7" w14:textId="77777777" w:rsidR="00066E56" w:rsidRPr="00C75F1C" w:rsidRDefault="003D0890">
      <w:pPr>
        <w:spacing w:before="32"/>
        <w:ind w:left="478"/>
        <w:rPr>
          <w:rFonts w:asciiTheme="majorHAnsi" w:eastAsia="Calibri" w:hAnsiTheme="majorHAnsi" w:cs="Calibri"/>
        </w:rPr>
      </w:pPr>
      <w:r w:rsidRPr="00C75F1C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</w:t>
      </w:r>
      <w:r w:rsidRPr="00C75F1C">
        <w:rPr>
          <w:rFonts w:asciiTheme="majorHAnsi" w:eastAsia="Segoe MDL2 Assets" w:hAnsiTheme="majorHAnsi" w:cs="Segoe MDL2 Assets"/>
          <w:spacing w:val="3"/>
          <w:w w:val="45"/>
          <w:sz w:val="18"/>
          <w:szCs w:val="18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rese</w:t>
      </w:r>
      <w:r w:rsidRPr="00C75F1C">
        <w:rPr>
          <w:rFonts w:asciiTheme="majorHAnsi" w:eastAsia="Calibri" w:hAnsiTheme="majorHAnsi" w:cs="Calibri"/>
          <w:spacing w:val="-3"/>
        </w:rPr>
        <w:t>n</w:t>
      </w:r>
      <w:r w:rsidRPr="00C75F1C">
        <w:rPr>
          <w:rFonts w:asciiTheme="majorHAnsi" w:eastAsia="Calibri" w:hAnsiTheme="majorHAnsi" w:cs="Calibri"/>
        </w:rPr>
        <w:t>tati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,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On</w:t>
      </w:r>
      <w:r w:rsidRPr="00C75F1C">
        <w:rPr>
          <w:rFonts w:asciiTheme="majorHAnsi" w:eastAsia="Calibri" w:hAnsiTheme="majorHAnsi" w:cs="Calibri"/>
          <w:spacing w:val="-1"/>
        </w:rPr>
        <w:t>l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2"/>
        </w:rPr>
        <w:t>a</w:t>
      </w:r>
      <w:r w:rsidRPr="00C75F1C">
        <w:rPr>
          <w:rFonts w:asciiTheme="majorHAnsi" w:eastAsia="Calibri" w:hAnsiTheme="majorHAnsi" w:cs="Calibri"/>
        </w:rPr>
        <w:t>su</w:t>
      </w:r>
      <w:r w:rsidRPr="00C75F1C">
        <w:rPr>
          <w:rFonts w:asciiTheme="majorHAnsi" w:eastAsia="Calibri" w:hAnsiTheme="majorHAnsi" w:cs="Calibri"/>
          <w:spacing w:val="-1"/>
        </w:rPr>
        <w:t>r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1"/>
        </w:rPr>
        <w:t>m</w:t>
      </w:r>
      <w:r w:rsidRPr="00C75F1C">
        <w:rPr>
          <w:rFonts w:asciiTheme="majorHAnsi" w:eastAsia="Calibri" w:hAnsiTheme="majorHAnsi" w:cs="Calibri"/>
        </w:rPr>
        <w:t>ents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f Str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</w:rPr>
        <w:t>ture and</w:t>
      </w:r>
      <w:r w:rsidRPr="00C75F1C">
        <w:rPr>
          <w:rFonts w:asciiTheme="majorHAnsi" w:eastAsia="Calibri" w:hAnsiTheme="majorHAnsi" w:cs="Calibri"/>
          <w:spacing w:val="-3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ass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C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</w:rPr>
        <w:t>entrat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n f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Ai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  <w:spacing w:val="-1"/>
        </w:rPr>
        <w:t>b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r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art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</w:rPr>
        <w:t>cle</w:t>
      </w:r>
    </w:p>
    <w:p w14:paraId="7C8FE2B0" w14:textId="77777777" w:rsidR="00066E56" w:rsidRPr="00C75F1C" w:rsidRDefault="003D0890">
      <w:pPr>
        <w:spacing w:before="29"/>
        <w:ind w:left="730"/>
        <w:rPr>
          <w:rFonts w:asciiTheme="majorHAnsi" w:eastAsia="Calibri" w:hAnsiTheme="majorHAnsi" w:cs="Calibri"/>
        </w:rPr>
      </w:pP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2"/>
        </w:rPr>
        <w:t>g</w:t>
      </w:r>
      <w:r w:rsidRPr="00C75F1C">
        <w:rPr>
          <w:rFonts w:asciiTheme="majorHAnsi" w:eastAsia="Calibri" w:hAnsiTheme="majorHAnsi" w:cs="Calibri"/>
          <w:spacing w:val="-1"/>
        </w:rPr>
        <w:t>g</w:t>
      </w:r>
      <w:r w:rsidRPr="00C75F1C">
        <w:rPr>
          <w:rFonts w:asciiTheme="majorHAnsi" w:eastAsia="Calibri" w:hAnsiTheme="majorHAnsi" w:cs="Calibri"/>
          <w:spacing w:val="-3"/>
        </w:rPr>
        <w:t>l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m</w:t>
      </w:r>
      <w:r w:rsidRPr="00C75F1C">
        <w:rPr>
          <w:rFonts w:asciiTheme="majorHAnsi" w:eastAsia="Calibri" w:hAnsiTheme="majorHAnsi" w:cs="Calibri"/>
        </w:rPr>
        <w:t>era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>es.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i/>
        </w:rPr>
        <w:t>A</w:t>
      </w:r>
      <w:r w:rsidRPr="00C75F1C">
        <w:rPr>
          <w:rFonts w:asciiTheme="majorHAnsi" w:eastAsia="Calibri" w:hAnsiTheme="majorHAnsi" w:cs="Calibri"/>
          <w:i/>
          <w:spacing w:val="-1"/>
        </w:rPr>
        <w:t>I</w:t>
      </w:r>
      <w:r w:rsidRPr="00C75F1C">
        <w:rPr>
          <w:rFonts w:asciiTheme="majorHAnsi" w:eastAsia="Calibri" w:hAnsiTheme="majorHAnsi" w:cs="Calibri"/>
          <w:i/>
          <w:spacing w:val="2"/>
        </w:rPr>
        <w:t>Ch</w:t>
      </w:r>
      <w:r w:rsidRPr="00C75F1C">
        <w:rPr>
          <w:rFonts w:asciiTheme="majorHAnsi" w:eastAsia="Calibri" w:hAnsiTheme="majorHAnsi" w:cs="Calibri"/>
          <w:i/>
        </w:rPr>
        <w:t>E</w:t>
      </w:r>
      <w:r w:rsidRPr="00C75F1C">
        <w:rPr>
          <w:rFonts w:asciiTheme="majorHAnsi" w:eastAsia="Calibri" w:hAnsiTheme="majorHAnsi" w:cs="Calibri"/>
          <w:i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i/>
          <w:spacing w:val="1"/>
        </w:rPr>
        <w:t>2</w:t>
      </w:r>
      <w:r w:rsidRPr="00C75F1C">
        <w:rPr>
          <w:rFonts w:asciiTheme="majorHAnsi" w:eastAsia="Calibri" w:hAnsiTheme="majorHAnsi" w:cs="Calibri"/>
          <w:i/>
          <w:spacing w:val="-2"/>
        </w:rPr>
        <w:t>0</w:t>
      </w:r>
      <w:r w:rsidRPr="00C75F1C">
        <w:rPr>
          <w:rFonts w:asciiTheme="majorHAnsi" w:eastAsia="Calibri" w:hAnsiTheme="majorHAnsi" w:cs="Calibri"/>
          <w:i/>
          <w:spacing w:val="1"/>
        </w:rPr>
        <w:t>1</w:t>
      </w:r>
      <w:r w:rsidRPr="00C75F1C">
        <w:rPr>
          <w:rFonts w:asciiTheme="majorHAnsi" w:eastAsia="Calibri" w:hAnsiTheme="majorHAnsi" w:cs="Calibri"/>
          <w:i/>
        </w:rPr>
        <w:t>2</w:t>
      </w:r>
      <w:r w:rsidRPr="00C75F1C">
        <w:rPr>
          <w:rFonts w:asciiTheme="majorHAnsi" w:eastAsia="Calibri" w:hAnsiTheme="majorHAnsi" w:cs="Calibri"/>
          <w:i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i/>
        </w:rPr>
        <w:t>A</w:t>
      </w:r>
      <w:r w:rsidRPr="00C75F1C">
        <w:rPr>
          <w:rFonts w:asciiTheme="majorHAnsi" w:eastAsia="Calibri" w:hAnsiTheme="majorHAnsi" w:cs="Calibri"/>
          <w:i/>
          <w:spacing w:val="1"/>
        </w:rPr>
        <w:t>n</w:t>
      </w:r>
      <w:r w:rsidRPr="00C75F1C">
        <w:rPr>
          <w:rFonts w:asciiTheme="majorHAnsi" w:eastAsia="Calibri" w:hAnsiTheme="majorHAnsi" w:cs="Calibri"/>
          <w:i/>
          <w:spacing w:val="2"/>
        </w:rPr>
        <w:t>nu</w:t>
      </w:r>
      <w:r w:rsidRPr="00C75F1C">
        <w:rPr>
          <w:rFonts w:asciiTheme="majorHAnsi" w:eastAsia="Calibri" w:hAnsiTheme="majorHAnsi" w:cs="Calibri"/>
          <w:i/>
          <w:spacing w:val="-8"/>
        </w:rPr>
        <w:t>a</w:t>
      </w:r>
      <w:r w:rsidRPr="00C75F1C">
        <w:rPr>
          <w:rFonts w:asciiTheme="majorHAnsi" w:eastAsia="Calibri" w:hAnsiTheme="majorHAnsi" w:cs="Calibri"/>
          <w:i/>
        </w:rPr>
        <w:t>l</w:t>
      </w:r>
      <w:r w:rsidRPr="00C75F1C">
        <w:rPr>
          <w:rFonts w:asciiTheme="majorHAnsi" w:eastAsia="Calibri" w:hAnsiTheme="majorHAnsi" w:cs="Calibri"/>
          <w:i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i/>
          <w:spacing w:val="1"/>
        </w:rPr>
        <w:t>M</w:t>
      </w:r>
      <w:r w:rsidRPr="00C75F1C">
        <w:rPr>
          <w:rFonts w:asciiTheme="majorHAnsi" w:eastAsia="Calibri" w:hAnsiTheme="majorHAnsi" w:cs="Calibri"/>
          <w:i/>
          <w:spacing w:val="2"/>
        </w:rPr>
        <w:t>e</w:t>
      </w:r>
      <w:r w:rsidRPr="00C75F1C">
        <w:rPr>
          <w:rFonts w:asciiTheme="majorHAnsi" w:eastAsia="Calibri" w:hAnsiTheme="majorHAnsi" w:cs="Calibri"/>
          <w:i/>
          <w:spacing w:val="5"/>
        </w:rPr>
        <w:t>e</w:t>
      </w:r>
      <w:r w:rsidRPr="00C75F1C">
        <w:rPr>
          <w:rFonts w:asciiTheme="majorHAnsi" w:eastAsia="Calibri" w:hAnsiTheme="majorHAnsi" w:cs="Calibri"/>
          <w:i/>
        </w:rPr>
        <w:t>ti</w:t>
      </w:r>
      <w:r w:rsidRPr="00C75F1C">
        <w:rPr>
          <w:rFonts w:asciiTheme="majorHAnsi" w:eastAsia="Calibri" w:hAnsiTheme="majorHAnsi" w:cs="Calibri"/>
          <w:i/>
          <w:spacing w:val="1"/>
        </w:rPr>
        <w:t>n</w:t>
      </w:r>
      <w:r w:rsidRPr="00C75F1C">
        <w:rPr>
          <w:rFonts w:asciiTheme="majorHAnsi" w:eastAsia="Calibri" w:hAnsiTheme="majorHAnsi" w:cs="Calibri"/>
          <w:i/>
          <w:spacing w:val="-7"/>
        </w:rPr>
        <w:t>g</w:t>
      </w:r>
      <w:r w:rsidRPr="00C75F1C">
        <w:rPr>
          <w:rFonts w:asciiTheme="majorHAnsi" w:eastAsia="Calibri" w:hAnsiTheme="majorHAnsi" w:cs="Calibri"/>
        </w:rPr>
        <w:t>,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nn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l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</w:rPr>
        <w:t>s,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 xml:space="preserve">, </w:t>
      </w:r>
      <w:r w:rsidRPr="00C75F1C">
        <w:rPr>
          <w:rFonts w:asciiTheme="majorHAnsi" w:eastAsia="Calibri" w:hAnsiTheme="majorHAnsi" w:cs="Calibri"/>
          <w:spacing w:val="-1"/>
        </w:rPr>
        <w:t>D</w:t>
      </w:r>
      <w:r w:rsidRPr="00C75F1C">
        <w:rPr>
          <w:rFonts w:asciiTheme="majorHAnsi" w:eastAsia="Calibri" w:hAnsiTheme="majorHAnsi" w:cs="Calibri"/>
        </w:rPr>
        <w:t>ec</w:t>
      </w:r>
      <w:r w:rsidRPr="00C75F1C">
        <w:rPr>
          <w:rFonts w:asciiTheme="majorHAnsi" w:eastAsia="Calibri" w:hAnsiTheme="majorHAnsi" w:cs="Calibri"/>
          <w:spacing w:val="-1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1</w:t>
      </w:r>
      <w:r w:rsidRPr="00C75F1C">
        <w:rPr>
          <w:rFonts w:asciiTheme="majorHAnsi" w:eastAsia="Calibri" w:hAnsiTheme="majorHAnsi" w:cs="Calibri"/>
          <w:spacing w:val="-1"/>
        </w:rPr>
        <w:t>0</w:t>
      </w:r>
      <w:r w:rsidRPr="00C75F1C">
        <w:rPr>
          <w:rFonts w:asciiTheme="majorHAnsi" w:eastAsia="Calibri" w:hAnsiTheme="majorHAnsi" w:cs="Calibri"/>
        </w:rPr>
        <w:t>-</w:t>
      </w:r>
      <w:r w:rsidRPr="00C75F1C">
        <w:rPr>
          <w:rFonts w:asciiTheme="majorHAnsi" w:eastAsia="Calibri" w:hAnsiTheme="majorHAnsi" w:cs="Calibri"/>
          <w:spacing w:val="1"/>
        </w:rPr>
        <w:t>1</w:t>
      </w:r>
      <w:r w:rsidRPr="00C75F1C">
        <w:rPr>
          <w:rFonts w:asciiTheme="majorHAnsi" w:eastAsia="Calibri" w:hAnsiTheme="majorHAnsi" w:cs="Calibri"/>
          <w:spacing w:val="-2"/>
        </w:rPr>
        <w:t>4</w:t>
      </w:r>
      <w:r w:rsidRPr="00C75F1C">
        <w:rPr>
          <w:rFonts w:asciiTheme="majorHAnsi" w:eastAsia="Calibri" w:hAnsiTheme="majorHAnsi" w:cs="Calibri"/>
        </w:rPr>
        <w:t xml:space="preserve">, </w:t>
      </w:r>
      <w:r w:rsidRPr="00C75F1C">
        <w:rPr>
          <w:rFonts w:asciiTheme="majorHAnsi" w:eastAsia="Calibri" w:hAnsiTheme="majorHAnsi" w:cs="Calibri"/>
          <w:spacing w:val="-1"/>
        </w:rPr>
        <w:t>2</w:t>
      </w:r>
      <w:r w:rsidRPr="00C75F1C">
        <w:rPr>
          <w:rFonts w:asciiTheme="majorHAnsi" w:eastAsia="Calibri" w:hAnsiTheme="majorHAnsi" w:cs="Calibri"/>
          <w:spacing w:val="1"/>
        </w:rPr>
        <w:t>0</w:t>
      </w:r>
      <w:r w:rsidRPr="00C75F1C">
        <w:rPr>
          <w:rFonts w:asciiTheme="majorHAnsi" w:eastAsia="Calibri" w:hAnsiTheme="majorHAnsi" w:cs="Calibri"/>
          <w:spacing w:val="-2"/>
        </w:rPr>
        <w:t>1</w:t>
      </w:r>
      <w:r w:rsidRPr="00C75F1C">
        <w:rPr>
          <w:rFonts w:asciiTheme="majorHAnsi" w:eastAsia="Calibri" w:hAnsiTheme="majorHAnsi" w:cs="Calibri"/>
        </w:rPr>
        <w:t>3</w:t>
      </w:r>
    </w:p>
    <w:p w14:paraId="36F87199" w14:textId="77777777" w:rsidR="00066E56" w:rsidRPr="00C75F1C" w:rsidRDefault="00066E56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42AD791" w14:textId="77777777" w:rsidR="00066E56" w:rsidRPr="00C75F1C" w:rsidRDefault="00066E56">
      <w:pPr>
        <w:spacing w:before="19" w:line="280" w:lineRule="exact"/>
        <w:rPr>
          <w:rFonts w:asciiTheme="majorHAnsi" w:hAnsiTheme="majorHAnsi"/>
          <w:sz w:val="24"/>
          <w:szCs w:val="24"/>
        </w:rPr>
      </w:pPr>
    </w:p>
    <w:p w14:paraId="2A9CBF7A" w14:textId="77777777" w:rsidR="00066E56" w:rsidRPr="00C75F1C" w:rsidRDefault="003D0890">
      <w:pPr>
        <w:ind w:left="3961" w:right="3961"/>
        <w:jc w:val="center"/>
        <w:rPr>
          <w:rFonts w:asciiTheme="majorHAnsi" w:eastAsia="Calibri" w:hAnsiTheme="majorHAnsi" w:cs="Calibri"/>
          <w:sz w:val="22"/>
          <w:szCs w:val="22"/>
        </w:rPr>
      </w:pPr>
      <w:r w:rsidRPr="00C75F1C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C75F1C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FES</w:t>
      </w:r>
      <w:r w:rsidRPr="00C75F1C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 xml:space="preserve">L 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C75F1C">
        <w:rPr>
          <w:rFonts w:asciiTheme="majorHAnsi" w:eastAsia="Calibri" w:hAnsiTheme="majorHAnsi" w:cs="Calibri"/>
          <w:b/>
          <w:spacing w:val="-2"/>
          <w:sz w:val="22"/>
          <w:szCs w:val="22"/>
        </w:rPr>
        <w:t>F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C75F1C">
        <w:rPr>
          <w:rFonts w:asciiTheme="majorHAnsi" w:eastAsia="Calibri" w:hAnsiTheme="majorHAnsi" w:cs="Calibri"/>
          <w:b/>
          <w:spacing w:val="-1"/>
          <w:sz w:val="22"/>
          <w:szCs w:val="22"/>
        </w:rPr>
        <w:t>L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C75F1C">
        <w:rPr>
          <w:rFonts w:asciiTheme="majorHAnsi" w:eastAsia="Calibri" w:hAnsiTheme="majorHAnsi" w:cs="Calibri"/>
          <w:b/>
          <w:spacing w:val="-1"/>
          <w:sz w:val="22"/>
          <w:szCs w:val="22"/>
        </w:rPr>
        <w:t>AT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I</w:t>
      </w:r>
      <w:r w:rsidRPr="00C75F1C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C75F1C">
        <w:rPr>
          <w:rFonts w:asciiTheme="majorHAnsi" w:eastAsia="Calibri" w:hAnsiTheme="majorHAnsi" w:cs="Calibri"/>
          <w:b/>
          <w:sz w:val="22"/>
          <w:szCs w:val="22"/>
        </w:rPr>
        <w:t>NS</w:t>
      </w:r>
    </w:p>
    <w:p w14:paraId="5A6A7114" w14:textId="77777777" w:rsidR="00066E56" w:rsidRPr="00C75F1C" w:rsidRDefault="003D0890">
      <w:pPr>
        <w:spacing w:before="63"/>
        <w:ind w:left="118" w:right="273"/>
        <w:jc w:val="both"/>
        <w:rPr>
          <w:rFonts w:asciiTheme="majorHAnsi" w:eastAsia="Calibri" w:hAnsiTheme="majorHAnsi" w:cs="Calibri"/>
        </w:rPr>
      </w:pP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1"/>
        </w:rPr>
        <w:t>b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 xml:space="preserve">f </w:t>
      </w:r>
      <w:r w:rsidRPr="00C75F1C">
        <w:rPr>
          <w:rFonts w:asciiTheme="majorHAnsi" w:eastAsia="Calibri" w:hAnsiTheme="majorHAnsi" w:cs="Calibri"/>
          <w:spacing w:val="-3"/>
        </w:rPr>
        <w:t>A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</w:rPr>
        <w:t>can 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sti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  <w:spacing w:val="-1"/>
        </w:rPr>
        <w:t>u</w:t>
      </w:r>
      <w:r w:rsidRPr="00C75F1C">
        <w:rPr>
          <w:rFonts w:asciiTheme="majorHAnsi" w:eastAsia="Calibri" w:hAnsiTheme="majorHAnsi" w:cs="Calibri"/>
        </w:rPr>
        <w:t>te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2"/>
        </w:rPr>
        <w:t>o</w:t>
      </w:r>
      <w:r w:rsidRPr="00C75F1C">
        <w:rPr>
          <w:rFonts w:asciiTheme="majorHAnsi" w:eastAsia="Calibri" w:hAnsiTheme="majorHAnsi" w:cs="Calibri"/>
        </w:rPr>
        <w:t>f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Ch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ical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</w:rPr>
        <w:t>En</w:t>
      </w:r>
      <w:r w:rsidRPr="00C75F1C">
        <w:rPr>
          <w:rFonts w:asciiTheme="majorHAnsi" w:eastAsia="Calibri" w:hAnsiTheme="majorHAnsi" w:cs="Calibri"/>
          <w:spacing w:val="-1"/>
        </w:rPr>
        <w:t>g</w:t>
      </w:r>
      <w:r w:rsidRPr="00C75F1C">
        <w:rPr>
          <w:rFonts w:asciiTheme="majorHAnsi" w:eastAsia="Calibri" w:hAnsiTheme="majorHAnsi" w:cs="Calibri"/>
        </w:rPr>
        <w:t>i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rs</w:t>
      </w:r>
      <w:r w:rsidRPr="00C75F1C">
        <w:rPr>
          <w:rFonts w:asciiTheme="majorHAnsi" w:eastAsia="Calibri" w:hAnsiTheme="majorHAnsi" w:cs="Calibri"/>
        </w:rPr>
        <w:t xml:space="preserve">                                                                                         </w:t>
      </w:r>
      <w:r w:rsidRPr="00C75F1C">
        <w:rPr>
          <w:rFonts w:asciiTheme="majorHAnsi" w:eastAsia="Calibri" w:hAnsiTheme="majorHAnsi" w:cs="Calibri"/>
          <w:spacing w:val="34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2</w:t>
      </w:r>
      <w:r w:rsidRPr="00C75F1C">
        <w:rPr>
          <w:rFonts w:asciiTheme="majorHAnsi" w:eastAsia="Calibri" w:hAnsiTheme="majorHAnsi" w:cs="Calibri"/>
          <w:spacing w:val="1"/>
        </w:rPr>
        <w:t>0</w:t>
      </w:r>
      <w:r w:rsidRPr="00C75F1C">
        <w:rPr>
          <w:rFonts w:asciiTheme="majorHAnsi" w:eastAsia="Calibri" w:hAnsiTheme="majorHAnsi" w:cs="Calibri"/>
          <w:spacing w:val="-2"/>
        </w:rPr>
        <w:t>1</w:t>
      </w:r>
      <w:r w:rsidRPr="00C75F1C">
        <w:rPr>
          <w:rFonts w:asciiTheme="majorHAnsi" w:eastAsia="Calibri" w:hAnsiTheme="majorHAnsi" w:cs="Calibri"/>
          <w:spacing w:val="-1"/>
        </w:rPr>
        <w:t>3</w:t>
      </w:r>
      <w:r w:rsidRPr="00C75F1C">
        <w:rPr>
          <w:rFonts w:asciiTheme="majorHAnsi" w:eastAsia="Calibri" w:hAnsiTheme="majorHAnsi" w:cs="Calibri"/>
        </w:rPr>
        <w:t>–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rese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 xml:space="preserve">t 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1"/>
        </w:rPr>
        <w:t>b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 xml:space="preserve">f </w:t>
      </w:r>
      <w:r w:rsidRPr="00C75F1C">
        <w:rPr>
          <w:rFonts w:asciiTheme="majorHAnsi" w:eastAsia="Calibri" w:hAnsiTheme="majorHAnsi" w:cs="Calibri"/>
          <w:spacing w:val="-3"/>
        </w:rPr>
        <w:t>A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</w:rPr>
        <w:t>can As</w:t>
      </w:r>
      <w:r w:rsidRPr="00C75F1C">
        <w:rPr>
          <w:rFonts w:asciiTheme="majorHAnsi" w:eastAsia="Calibri" w:hAnsiTheme="majorHAnsi" w:cs="Calibri"/>
          <w:spacing w:val="-2"/>
        </w:rPr>
        <w:t>s</w:t>
      </w:r>
      <w:r w:rsidRPr="00C75F1C">
        <w:rPr>
          <w:rFonts w:asciiTheme="majorHAnsi" w:eastAsia="Calibri" w:hAnsiTheme="majorHAnsi" w:cs="Calibri"/>
          <w:spacing w:val="-1"/>
        </w:rPr>
        <w:t>o</w:t>
      </w:r>
      <w:r w:rsidRPr="00C75F1C">
        <w:rPr>
          <w:rFonts w:asciiTheme="majorHAnsi" w:eastAsia="Calibri" w:hAnsiTheme="majorHAnsi" w:cs="Calibri"/>
        </w:rPr>
        <w:t>ciat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 xml:space="preserve">n </w:t>
      </w:r>
      <w:r w:rsidRPr="00C75F1C">
        <w:rPr>
          <w:rFonts w:asciiTheme="majorHAnsi" w:eastAsia="Calibri" w:hAnsiTheme="majorHAnsi" w:cs="Calibri"/>
          <w:spacing w:val="-2"/>
        </w:rPr>
        <w:t>f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r Ae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2"/>
        </w:rPr>
        <w:t>s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 xml:space="preserve">l </w:t>
      </w:r>
      <w:r w:rsidRPr="00C75F1C">
        <w:rPr>
          <w:rFonts w:asciiTheme="majorHAnsi" w:eastAsia="Calibri" w:hAnsiTheme="majorHAnsi" w:cs="Calibri"/>
          <w:spacing w:val="-2"/>
        </w:rPr>
        <w:t>R</w:t>
      </w:r>
      <w:r w:rsidRPr="00C75F1C">
        <w:rPr>
          <w:rFonts w:asciiTheme="majorHAnsi" w:eastAsia="Calibri" w:hAnsiTheme="majorHAnsi" w:cs="Calibri"/>
        </w:rPr>
        <w:t>es</w:t>
      </w:r>
      <w:r w:rsidRPr="00C75F1C">
        <w:rPr>
          <w:rFonts w:asciiTheme="majorHAnsi" w:eastAsia="Calibri" w:hAnsiTheme="majorHAnsi" w:cs="Calibri"/>
          <w:spacing w:val="1"/>
        </w:rPr>
        <w:t>e</w:t>
      </w:r>
      <w:r w:rsidRPr="00C75F1C">
        <w:rPr>
          <w:rFonts w:asciiTheme="majorHAnsi" w:eastAsia="Calibri" w:hAnsiTheme="majorHAnsi" w:cs="Calibri"/>
        </w:rPr>
        <w:t>a</w:t>
      </w:r>
      <w:r w:rsidRPr="00C75F1C">
        <w:rPr>
          <w:rFonts w:asciiTheme="majorHAnsi" w:eastAsia="Calibri" w:hAnsiTheme="majorHAnsi" w:cs="Calibri"/>
          <w:spacing w:val="-3"/>
        </w:rPr>
        <w:t>r</w:t>
      </w:r>
      <w:r w:rsidRPr="00C75F1C">
        <w:rPr>
          <w:rFonts w:asciiTheme="majorHAnsi" w:eastAsia="Calibri" w:hAnsiTheme="majorHAnsi" w:cs="Calibri"/>
          <w:spacing w:val="-2"/>
        </w:rPr>
        <w:t>c</w:t>
      </w:r>
      <w:r w:rsidRPr="00C75F1C">
        <w:rPr>
          <w:rFonts w:asciiTheme="majorHAnsi" w:eastAsia="Calibri" w:hAnsiTheme="majorHAnsi" w:cs="Calibri"/>
        </w:rPr>
        <w:t>h</w:t>
      </w:r>
      <w:r w:rsidRPr="00C75F1C">
        <w:rPr>
          <w:rFonts w:asciiTheme="majorHAnsi" w:eastAsia="Calibri" w:hAnsiTheme="majorHAnsi" w:cs="Calibri"/>
        </w:rPr>
        <w:t xml:space="preserve">                                                                                      </w:t>
      </w:r>
      <w:r w:rsidRPr="00C75F1C">
        <w:rPr>
          <w:rFonts w:asciiTheme="majorHAnsi" w:eastAsia="Calibri" w:hAnsiTheme="majorHAnsi" w:cs="Calibri"/>
          <w:spacing w:val="36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2</w:t>
      </w:r>
      <w:r w:rsidRPr="00C75F1C">
        <w:rPr>
          <w:rFonts w:asciiTheme="majorHAnsi" w:eastAsia="Calibri" w:hAnsiTheme="majorHAnsi" w:cs="Calibri"/>
          <w:spacing w:val="-2"/>
        </w:rPr>
        <w:t>0</w:t>
      </w:r>
      <w:r w:rsidRPr="00C75F1C">
        <w:rPr>
          <w:rFonts w:asciiTheme="majorHAnsi" w:eastAsia="Calibri" w:hAnsiTheme="majorHAnsi" w:cs="Calibri"/>
          <w:spacing w:val="1"/>
        </w:rPr>
        <w:t>1</w:t>
      </w:r>
      <w:r w:rsidRPr="00C75F1C">
        <w:rPr>
          <w:rFonts w:asciiTheme="majorHAnsi" w:eastAsia="Calibri" w:hAnsiTheme="majorHAnsi" w:cs="Calibri"/>
          <w:spacing w:val="-1"/>
        </w:rPr>
        <w:t>1</w:t>
      </w:r>
      <w:r w:rsidRPr="00C75F1C">
        <w:rPr>
          <w:rFonts w:asciiTheme="majorHAnsi" w:eastAsia="Calibri" w:hAnsiTheme="majorHAnsi" w:cs="Calibri"/>
        </w:rPr>
        <w:t>–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rese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 xml:space="preserve">t 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2"/>
        </w:rPr>
        <w:t>e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  <w:spacing w:val="-1"/>
        </w:rPr>
        <w:t>b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-2"/>
        </w:rPr>
        <w:t xml:space="preserve"> 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 xml:space="preserve">f </w:t>
      </w:r>
      <w:r w:rsidRPr="00C75F1C">
        <w:rPr>
          <w:rFonts w:asciiTheme="majorHAnsi" w:eastAsia="Calibri" w:hAnsiTheme="majorHAnsi" w:cs="Calibri"/>
          <w:spacing w:val="-3"/>
        </w:rPr>
        <w:t>A</w:t>
      </w:r>
      <w:r w:rsidRPr="00C75F1C">
        <w:rPr>
          <w:rFonts w:asciiTheme="majorHAnsi" w:eastAsia="Calibri" w:hAnsiTheme="majorHAnsi" w:cs="Calibri"/>
          <w:spacing w:val="1"/>
        </w:rPr>
        <w:t>m</w:t>
      </w:r>
      <w:r w:rsidRPr="00C75F1C">
        <w:rPr>
          <w:rFonts w:asciiTheme="majorHAnsi" w:eastAsia="Calibri" w:hAnsiTheme="majorHAnsi" w:cs="Calibri"/>
        </w:rPr>
        <w:t>er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</w:rPr>
        <w:t>can Fi</w:t>
      </w:r>
      <w:r w:rsidRPr="00C75F1C">
        <w:rPr>
          <w:rFonts w:asciiTheme="majorHAnsi" w:eastAsia="Calibri" w:hAnsiTheme="majorHAnsi" w:cs="Calibri"/>
          <w:spacing w:val="-1"/>
        </w:rPr>
        <w:t>l</w:t>
      </w:r>
      <w:r w:rsidRPr="00C75F1C">
        <w:rPr>
          <w:rFonts w:asciiTheme="majorHAnsi" w:eastAsia="Calibri" w:hAnsiTheme="majorHAnsi" w:cs="Calibri"/>
        </w:rPr>
        <w:t>tr</w:t>
      </w:r>
      <w:r w:rsidRPr="00C75F1C">
        <w:rPr>
          <w:rFonts w:asciiTheme="majorHAnsi" w:eastAsia="Calibri" w:hAnsiTheme="majorHAnsi" w:cs="Calibri"/>
          <w:spacing w:val="-2"/>
        </w:rPr>
        <w:t>a</w:t>
      </w:r>
      <w:r w:rsidRPr="00C75F1C">
        <w:rPr>
          <w:rFonts w:asciiTheme="majorHAnsi" w:eastAsia="Calibri" w:hAnsiTheme="majorHAnsi" w:cs="Calibri"/>
        </w:rPr>
        <w:t>tion</w:t>
      </w:r>
      <w:r w:rsidRPr="00C75F1C">
        <w:rPr>
          <w:rFonts w:asciiTheme="majorHAnsi" w:eastAsia="Calibri" w:hAnsiTheme="majorHAnsi" w:cs="Calibri"/>
          <w:spacing w:val="-4"/>
        </w:rPr>
        <w:t xml:space="preserve"> </w:t>
      </w:r>
      <w:r w:rsidRPr="00C75F1C">
        <w:rPr>
          <w:rFonts w:asciiTheme="majorHAnsi" w:eastAsia="Calibri" w:hAnsiTheme="majorHAnsi" w:cs="Calibri"/>
        </w:rPr>
        <w:t>&amp;</w:t>
      </w:r>
      <w:r w:rsidRPr="00C75F1C">
        <w:rPr>
          <w:rFonts w:asciiTheme="majorHAnsi" w:eastAsia="Calibri" w:hAnsiTheme="majorHAnsi" w:cs="Calibri"/>
          <w:spacing w:val="1"/>
        </w:rPr>
        <w:t xml:space="preserve"> </w:t>
      </w:r>
      <w:r w:rsidRPr="00C75F1C">
        <w:rPr>
          <w:rFonts w:asciiTheme="majorHAnsi" w:eastAsia="Calibri" w:hAnsiTheme="majorHAnsi" w:cs="Calibri"/>
          <w:spacing w:val="-2"/>
        </w:rPr>
        <w:t>S</w:t>
      </w:r>
      <w:r w:rsidRPr="00C75F1C">
        <w:rPr>
          <w:rFonts w:asciiTheme="majorHAnsi" w:eastAsia="Calibri" w:hAnsiTheme="majorHAnsi" w:cs="Calibri"/>
        </w:rPr>
        <w:t>epa</w:t>
      </w:r>
      <w:r w:rsidRPr="00C75F1C">
        <w:rPr>
          <w:rFonts w:asciiTheme="majorHAnsi" w:eastAsia="Calibri" w:hAnsiTheme="majorHAnsi" w:cs="Calibri"/>
          <w:spacing w:val="-1"/>
        </w:rPr>
        <w:t>r</w:t>
      </w:r>
      <w:r w:rsidRPr="00C75F1C">
        <w:rPr>
          <w:rFonts w:asciiTheme="majorHAnsi" w:eastAsia="Calibri" w:hAnsiTheme="majorHAnsi" w:cs="Calibri"/>
        </w:rPr>
        <w:t>at</w:t>
      </w:r>
      <w:r w:rsidRPr="00C75F1C">
        <w:rPr>
          <w:rFonts w:asciiTheme="majorHAnsi" w:eastAsia="Calibri" w:hAnsiTheme="majorHAnsi" w:cs="Calibri"/>
          <w:spacing w:val="-1"/>
        </w:rPr>
        <w:t>i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-4"/>
        </w:rPr>
        <w:t xml:space="preserve"> </w:t>
      </w:r>
      <w:r w:rsidRPr="00C75F1C">
        <w:rPr>
          <w:rFonts w:asciiTheme="majorHAnsi" w:eastAsia="Calibri" w:hAnsiTheme="majorHAnsi" w:cs="Calibri"/>
        </w:rPr>
        <w:t>S</w:t>
      </w:r>
      <w:r w:rsidRPr="00C75F1C">
        <w:rPr>
          <w:rFonts w:asciiTheme="majorHAnsi" w:eastAsia="Calibri" w:hAnsiTheme="majorHAnsi" w:cs="Calibri"/>
          <w:spacing w:val="1"/>
        </w:rPr>
        <w:t>o</w:t>
      </w:r>
      <w:r w:rsidRPr="00C75F1C">
        <w:rPr>
          <w:rFonts w:asciiTheme="majorHAnsi" w:eastAsia="Calibri" w:hAnsiTheme="majorHAnsi" w:cs="Calibri"/>
        </w:rPr>
        <w:t>c</w:t>
      </w:r>
      <w:r w:rsidRPr="00C75F1C">
        <w:rPr>
          <w:rFonts w:asciiTheme="majorHAnsi" w:eastAsia="Calibri" w:hAnsiTheme="majorHAnsi" w:cs="Calibri"/>
          <w:spacing w:val="-3"/>
        </w:rPr>
        <w:t>i</w:t>
      </w:r>
      <w:r w:rsidRPr="00C75F1C">
        <w:rPr>
          <w:rFonts w:asciiTheme="majorHAnsi" w:eastAsia="Calibri" w:hAnsiTheme="majorHAnsi" w:cs="Calibri"/>
        </w:rPr>
        <w:t>e</w:t>
      </w:r>
      <w:r w:rsidRPr="00C75F1C">
        <w:rPr>
          <w:rFonts w:asciiTheme="majorHAnsi" w:eastAsia="Calibri" w:hAnsiTheme="majorHAnsi" w:cs="Calibri"/>
          <w:spacing w:val="-2"/>
        </w:rPr>
        <w:t>t</w:t>
      </w:r>
      <w:r w:rsidRPr="00C75F1C">
        <w:rPr>
          <w:rFonts w:asciiTheme="majorHAnsi" w:eastAsia="Calibri" w:hAnsiTheme="majorHAnsi" w:cs="Calibri"/>
        </w:rPr>
        <w:t xml:space="preserve">y                                                                                         </w:t>
      </w:r>
      <w:r w:rsidRPr="00C75F1C">
        <w:rPr>
          <w:rFonts w:asciiTheme="majorHAnsi" w:eastAsia="Calibri" w:hAnsiTheme="majorHAnsi" w:cs="Calibri"/>
          <w:spacing w:val="1"/>
        </w:rPr>
        <w:t xml:space="preserve"> 2</w:t>
      </w:r>
      <w:r w:rsidRPr="00C75F1C">
        <w:rPr>
          <w:rFonts w:asciiTheme="majorHAnsi" w:eastAsia="Calibri" w:hAnsiTheme="majorHAnsi" w:cs="Calibri"/>
          <w:spacing w:val="-2"/>
        </w:rPr>
        <w:t>0</w:t>
      </w:r>
      <w:r w:rsidRPr="00C75F1C">
        <w:rPr>
          <w:rFonts w:asciiTheme="majorHAnsi" w:eastAsia="Calibri" w:hAnsiTheme="majorHAnsi" w:cs="Calibri"/>
          <w:spacing w:val="1"/>
        </w:rPr>
        <w:t>1</w:t>
      </w:r>
      <w:r w:rsidRPr="00C75F1C">
        <w:rPr>
          <w:rFonts w:asciiTheme="majorHAnsi" w:eastAsia="Calibri" w:hAnsiTheme="majorHAnsi" w:cs="Calibri"/>
          <w:spacing w:val="-1"/>
        </w:rPr>
        <w:t>1</w:t>
      </w:r>
      <w:r w:rsidRPr="00C75F1C">
        <w:rPr>
          <w:rFonts w:asciiTheme="majorHAnsi" w:eastAsia="Calibri" w:hAnsiTheme="majorHAnsi" w:cs="Calibri"/>
        </w:rPr>
        <w:t>–</w:t>
      </w:r>
      <w:r w:rsidRPr="00C75F1C">
        <w:rPr>
          <w:rFonts w:asciiTheme="majorHAnsi" w:eastAsia="Calibri" w:hAnsiTheme="majorHAnsi" w:cs="Calibri"/>
          <w:spacing w:val="-1"/>
        </w:rPr>
        <w:t>p</w:t>
      </w:r>
      <w:r w:rsidRPr="00C75F1C">
        <w:rPr>
          <w:rFonts w:asciiTheme="majorHAnsi" w:eastAsia="Calibri" w:hAnsiTheme="majorHAnsi" w:cs="Calibri"/>
        </w:rPr>
        <w:t>rese</w:t>
      </w:r>
      <w:r w:rsidRPr="00C75F1C">
        <w:rPr>
          <w:rFonts w:asciiTheme="majorHAnsi" w:eastAsia="Calibri" w:hAnsiTheme="majorHAnsi" w:cs="Calibri"/>
          <w:spacing w:val="-1"/>
        </w:rPr>
        <w:t>n</w:t>
      </w:r>
      <w:r w:rsidRPr="00C75F1C">
        <w:rPr>
          <w:rFonts w:asciiTheme="majorHAnsi" w:eastAsia="Calibri" w:hAnsiTheme="majorHAnsi" w:cs="Calibri"/>
        </w:rPr>
        <w:t>t</w:t>
      </w:r>
    </w:p>
    <w:sectPr w:rsidR="00066E56" w:rsidRPr="00C75F1C">
      <w:type w:val="continuous"/>
      <w:pgSz w:w="12240" w:h="15840"/>
      <w:pgMar w:top="740" w:right="660" w:bottom="280" w:left="6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B1827D" w14:textId="77777777" w:rsidR="003D0890" w:rsidRDefault="003D0890">
      <w:r>
        <w:separator/>
      </w:r>
    </w:p>
  </w:endnote>
  <w:endnote w:type="continuationSeparator" w:id="0">
    <w:p w14:paraId="56030E03" w14:textId="77777777" w:rsidR="003D0890" w:rsidRDefault="003D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EA4F2" w14:textId="4F0F6D7F" w:rsidR="00066E56" w:rsidRDefault="00066E56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A9534C" w14:textId="77777777" w:rsidR="003D0890" w:rsidRDefault="003D0890">
      <w:r>
        <w:separator/>
      </w:r>
    </w:p>
  </w:footnote>
  <w:footnote w:type="continuationSeparator" w:id="0">
    <w:p w14:paraId="3E22A4C1" w14:textId="77777777" w:rsidR="003D0890" w:rsidRDefault="003D0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F50B3D"/>
    <w:multiLevelType w:val="multilevel"/>
    <w:tmpl w:val="8D62931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E56"/>
    <w:rsid w:val="00066E56"/>
    <w:rsid w:val="003D0890"/>
    <w:rsid w:val="00B463D7"/>
    <w:rsid w:val="00C7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C5D54D"/>
  <w15:docId w15:val="{CE62856E-9BF4-41DE-89AA-2990CD47C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75F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75F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umphries@gmail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898</Words>
  <Characters>5125</Characters>
  <Application>Microsoft Office Word</Application>
  <DocSecurity>0</DocSecurity>
  <Lines>42</Lines>
  <Paragraphs>12</Paragraphs>
  <ScaleCrop>false</ScaleCrop>
  <Company/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2021-03-22T17:37:00Z</dcterms:created>
  <dcterms:modified xsi:type="dcterms:W3CDTF">2021-03-22T18:05:00Z</dcterms:modified>
</cp:coreProperties>
</file>